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94DFAF" w14:textId="77777777" w:rsidR="003B121A" w:rsidRPr="006009D7" w:rsidRDefault="003B121A">
      <w:pPr>
        <w:spacing w:before="7" w:line="100" w:lineRule="exact"/>
        <w:rPr>
          <w:rFonts w:asciiTheme="majorHAnsi" w:hAnsiTheme="majorHAnsi"/>
          <w:sz w:val="18"/>
          <w:szCs w:val="18"/>
        </w:rPr>
      </w:pPr>
    </w:p>
    <w:p w14:paraId="21560B67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D002530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E8B55BD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264F5AC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631A24C" w14:textId="77777777" w:rsidR="003B121A" w:rsidRPr="006009D7" w:rsidRDefault="006009D7">
      <w:pPr>
        <w:ind w:left="118" w:right="-54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pacing w:val="9"/>
          <w:sz w:val="18"/>
          <w:szCs w:val="18"/>
        </w:rPr>
        <w:t>R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7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8"/>
          <w:sz w:val="18"/>
          <w:szCs w:val="18"/>
        </w:rPr>
        <w:t>E</w:t>
      </w:r>
      <w:r w:rsidRPr="006009D7">
        <w:rPr>
          <w:rFonts w:asciiTheme="majorHAnsi" w:hAnsiTheme="majorHAnsi"/>
          <w:spacing w:val="7"/>
          <w:sz w:val="18"/>
          <w:szCs w:val="18"/>
        </w:rPr>
        <w:t>X</w:t>
      </w:r>
      <w:r w:rsidRPr="006009D7">
        <w:rPr>
          <w:rFonts w:asciiTheme="majorHAnsi" w:hAnsiTheme="majorHAnsi"/>
          <w:spacing w:val="9"/>
          <w:sz w:val="18"/>
          <w:szCs w:val="18"/>
        </w:rPr>
        <w:t>P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6"/>
          <w:sz w:val="18"/>
          <w:szCs w:val="18"/>
        </w:rPr>
        <w:t>R</w:t>
      </w:r>
      <w:r w:rsidRPr="006009D7">
        <w:rPr>
          <w:rFonts w:asciiTheme="majorHAnsi" w:hAnsiTheme="majorHAnsi"/>
          <w:spacing w:val="10"/>
          <w:sz w:val="18"/>
          <w:szCs w:val="18"/>
        </w:rPr>
        <w:t>T</w:t>
      </w:r>
      <w:r w:rsidRPr="006009D7">
        <w:rPr>
          <w:rFonts w:asciiTheme="majorHAnsi" w:hAnsiTheme="majorHAnsi"/>
          <w:spacing w:val="8"/>
          <w:sz w:val="18"/>
          <w:szCs w:val="18"/>
        </w:rPr>
        <w:t>I</w:t>
      </w:r>
      <w:r w:rsidRPr="006009D7">
        <w:rPr>
          <w:rFonts w:asciiTheme="majorHAnsi" w:hAnsiTheme="majorHAnsi"/>
          <w:spacing w:val="7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E</w:t>
      </w:r>
    </w:p>
    <w:p w14:paraId="492C1D25" w14:textId="77777777" w:rsidR="003B121A" w:rsidRPr="006009D7" w:rsidRDefault="003B121A">
      <w:pPr>
        <w:spacing w:before="5" w:line="100" w:lineRule="exact"/>
        <w:rPr>
          <w:rFonts w:asciiTheme="majorHAnsi" w:hAnsiTheme="majorHAnsi"/>
          <w:sz w:val="18"/>
          <w:szCs w:val="18"/>
        </w:rPr>
      </w:pPr>
    </w:p>
    <w:p w14:paraId="3C66DE9F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1774CDB" w14:textId="77777777" w:rsidR="003B121A" w:rsidRPr="006009D7" w:rsidRDefault="006009D7">
      <w:pPr>
        <w:spacing w:line="471" w:lineRule="auto"/>
        <w:ind w:left="118" w:right="226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ve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s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>g</w:t>
      </w:r>
      <w:r w:rsidRPr="006009D7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m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pa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gn</w:t>
      </w:r>
      <w:r w:rsidRPr="006009D7">
        <w:rPr>
          <w:rFonts w:asciiTheme="majorHAnsi" w:hAnsiTheme="majorHAnsi"/>
          <w:i/>
          <w:sz w:val="18"/>
          <w:szCs w:val="18"/>
        </w:rPr>
        <w:t xml:space="preserve">s 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Acc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oun</w:t>
      </w:r>
      <w:r w:rsidRPr="006009D7">
        <w:rPr>
          <w:rFonts w:asciiTheme="majorHAnsi" w:hAnsiTheme="majorHAnsi"/>
          <w:i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m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anag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eme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 xml:space="preserve">t 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B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udg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rf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r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m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an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i/>
          <w:sz w:val="18"/>
          <w:szCs w:val="18"/>
        </w:rPr>
        <w:t xml:space="preserve">e 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Cli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r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on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h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i/>
          <w:sz w:val="18"/>
          <w:szCs w:val="18"/>
        </w:rPr>
        <w:t xml:space="preserve">s 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C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m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i/>
          <w:sz w:val="18"/>
          <w:szCs w:val="18"/>
        </w:rPr>
        <w:t xml:space="preserve">y 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tr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 xml:space="preserve">g 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Su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cce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ssi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i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ann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 xml:space="preserve">g 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D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is</w:t>
      </w:r>
      <w:r w:rsidRPr="006009D7">
        <w:rPr>
          <w:rFonts w:asciiTheme="majorHAnsi" w:hAnsiTheme="majorHAnsi"/>
          <w:i/>
          <w:spacing w:val="7"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ri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bu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i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ana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y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si</w:t>
      </w:r>
      <w:r w:rsidRPr="006009D7">
        <w:rPr>
          <w:rFonts w:asciiTheme="majorHAnsi" w:hAnsiTheme="majorHAnsi"/>
          <w:i/>
          <w:sz w:val="18"/>
          <w:szCs w:val="18"/>
        </w:rPr>
        <w:t xml:space="preserve">s 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B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2</w:t>
      </w:r>
      <w:r w:rsidRPr="006009D7">
        <w:rPr>
          <w:rFonts w:asciiTheme="majorHAnsi" w:hAnsiTheme="majorHAnsi"/>
          <w:i/>
          <w:sz w:val="18"/>
          <w:szCs w:val="18"/>
        </w:rPr>
        <w:t>B</w:t>
      </w:r>
      <w:r w:rsidRPr="006009D7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Sa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z w:val="18"/>
          <w:szCs w:val="18"/>
        </w:rPr>
        <w:t>s</w:t>
      </w:r>
    </w:p>
    <w:p w14:paraId="68CC5841" w14:textId="77777777" w:rsidR="003B121A" w:rsidRPr="006009D7" w:rsidRDefault="006009D7">
      <w:pPr>
        <w:spacing w:before="10"/>
        <w:ind w:left="118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pacing w:val="4"/>
          <w:sz w:val="18"/>
          <w:szCs w:val="18"/>
        </w:rPr>
        <w:t>C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m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tit</w:t>
      </w:r>
      <w:r w:rsidRPr="006009D7">
        <w:rPr>
          <w:rFonts w:asciiTheme="majorHAnsi" w:hAnsiTheme="majorHAnsi"/>
          <w:i/>
          <w:spacing w:val="8"/>
          <w:sz w:val="18"/>
          <w:szCs w:val="18"/>
        </w:rPr>
        <w:t>o</w:t>
      </w:r>
      <w:r w:rsidRPr="006009D7">
        <w:rPr>
          <w:rFonts w:asciiTheme="majorHAnsi" w:hAnsiTheme="majorHAnsi"/>
          <w:i/>
          <w:sz w:val="18"/>
          <w:szCs w:val="18"/>
        </w:rPr>
        <w:t xml:space="preserve">r </w:t>
      </w:r>
      <w:r w:rsidRPr="006009D7">
        <w:rPr>
          <w:rFonts w:asciiTheme="majorHAnsi" w:hAnsiTheme="majorHAnsi"/>
          <w:i/>
          <w:spacing w:val="6"/>
          <w:sz w:val="18"/>
          <w:szCs w:val="18"/>
        </w:rPr>
        <w:t>ana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5"/>
          <w:sz w:val="18"/>
          <w:szCs w:val="18"/>
        </w:rPr>
        <w:t>y</w:t>
      </w:r>
      <w:r w:rsidRPr="006009D7">
        <w:rPr>
          <w:rFonts w:asciiTheme="majorHAnsi" w:hAnsiTheme="majorHAnsi"/>
          <w:i/>
          <w:spacing w:val="4"/>
          <w:sz w:val="18"/>
          <w:szCs w:val="18"/>
        </w:rPr>
        <w:t>si</w:t>
      </w:r>
      <w:r w:rsidRPr="006009D7">
        <w:rPr>
          <w:rFonts w:asciiTheme="majorHAnsi" w:hAnsiTheme="majorHAnsi"/>
          <w:i/>
          <w:sz w:val="18"/>
          <w:szCs w:val="18"/>
        </w:rPr>
        <w:t>s</w:t>
      </w:r>
    </w:p>
    <w:p w14:paraId="0262A8A2" w14:textId="77777777" w:rsidR="003B121A" w:rsidRPr="006009D7" w:rsidRDefault="003B121A">
      <w:pPr>
        <w:spacing w:before="7" w:line="120" w:lineRule="exact"/>
        <w:rPr>
          <w:rFonts w:asciiTheme="majorHAnsi" w:hAnsiTheme="majorHAnsi"/>
          <w:sz w:val="18"/>
          <w:szCs w:val="18"/>
        </w:rPr>
      </w:pPr>
    </w:p>
    <w:p w14:paraId="62F203FF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9903CAE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D74CBDC" w14:textId="77777777" w:rsidR="003B121A" w:rsidRPr="006009D7" w:rsidRDefault="006009D7">
      <w:pPr>
        <w:spacing w:line="518" w:lineRule="auto"/>
        <w:ind w:left="133" w:right="584"/>
        <w:jc w:val="both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11"/>
          <w:sz w:val="18"/>
          <w:szCs w:val="18"/>
        </w:rPr>
        <w:t>P</w:t>
      </w:r>
      <w:r w:rsidRPr="006009D7">
        <w:rPr>
          <w:rFonts w:asciiTheme="majorHAnsi" w:hAnsiTheme="majorHAnsi"/>
          <w:spacing w:val="9"/>
          <w:sz w:val="18"/>
          <w:szCs w:val="18"/>
        </w:rPr>
        <w:t>R</w:t>
      </w:r>
      <w:r w:rsidRPr="006009D7">
        <w:rPr>
          <w:rFonts w:asciiTheme="majorHAnsi" w:hAnsiTheme="majorHAnsi"/>
          <w:spacing w:val="10"/>
          <w:sz w:val="18"/>
          <w:szCs w:val="18"/>
        </w:rPr>
        <w:t>O</w:t>
      </w:r>
      <w:r w:rsidRPr="006009D7">
        <w:rPr>
          <w:rFonts w:asciiTheme="majorHAnsi" w:hAnsiTheme="majorHAnsi"/>
          <w:spacing w:val="9"/>
          <w:sz w:val="18"/>
          <w:szCs w:val="18"/>
        </w:rPr>
        <w:t>F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>SS</w:t>
      </w:r>
      <w:r w:rsidRPr="006009D7">
        <w:rPr>
          <w:rFonts w:asciiTheme="majorHAnsi" w:hAnsiTheme="majorHAnsi"/>
          <w:spacing w:val="10"/>
          <w:sz w:val="18"/>
          <w:szCs w:val="18"/>
        </w:rPr>
        <w:t>ION</w:t>
      </w: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 xml:space="preserve">L </w:t>
      </w:r>
      <w:r w:rsidRPr="006009D7">
        <w:rPr>
          <w:rFonts w:asciiTheme="majorHAnsi" w:hAnsiTheme="majorHAnsi"/>
          <w:i/>
          <w:sz w:val="18"/>
          <w:szCs w:val="18"/>
        </w:rPr>
        <w:t>Fi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rs</w:t>
      </w:r>
      <w:r w:rsidRPr="006009D7">
        <w:rPr>
          <w:rFonts w:asciiTheme="majorHAnsi" w:hAnsiTheme="majorHAnsi"/>
          <w:i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id</w:t>
      </w:r>
      <w:r w:rsidRPr="006009D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>Q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ua</w:t>
      </w:r>
      <w:r w:rsidRPr="006009D7">
        <w:rPr>
          <w:rFonts w:asciiTheme="majorHAnsi" w:hAnsiTheme="majorHAnsi"/>
          <w:i/>
          <w:sz w:val="18"/>
          <w:szCs w:val="18"/>
        </w:rPr>
        <w:t>lif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i</w:t>
      </w:r>
      <w:r w:rsidRPr="006009D7">
        <w:rPr>
          <w:rFonts w:asciiTheme="majorHAnsi" w:hAnsiTheme="majorHAnsi"/>
          <w:i/>
          <w:sz w:val="18"/>
          <w:szCs w:val="18"/>
        </w:rPr>
        <w:t>ed F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009D7">
        <w:rPr>
          <w:rFonts w:asciiTheme="majorHAnsi" w:hAnsiTheme="majorHAnsi"/>
          <w:i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>ch</w:t>
      </w:r>
      <w:r w:rsidRPr="006009D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i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k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i/>
          <w:sz w:val="18"/>
          <w:szCs w:val="18"/>
        </w:rPr>
        <w:t>r</w:t>
      </w:r>
    </w:p>
    <w:p w14:paraId="74BD7915" w14:textId="77777777" w:rsidR="003B121A" w:rsidRPr="006009D7" w:rsidRDefault="006009D7">
      <w:pPr>
        <w:spacing w:before="34"/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z w:val="18"/>
          <w:szCs w:val="18"/>
        </w:rPr>
        <w:t>Germ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i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k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i/>
          <w:sz w:val="18"/>
          <w:szCs w:val="18"/>
        </w:rPr>
        <w:t>r</w:t>
      </w:r>
    </w:p>
    <w:p w14:paraId="23DB0361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438EE14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123781" w14:textId="77777777" w:rsidR="003B121A" w:rsidRPr="006009D7" w:rsidRDefault="003B121A">
      <w:pPr>
        <w:spacing w:before="17" w:line="240" w:lineRule="exact"/>
        <w:rPr>
          <w:rFonts w:asciiTheme="majorHAnsi" w:hAnsiTheme="majorHAnsi"/>
          <w:sz w:val="18"/>
          <w:szCs w:val="18"/>
        </w:rPr>
      </w:pPr>
    </w:p>
    <w:p w14:paraId="50E81938" w14:textId="77777777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11"/>
          <w:sz w:val="18"/>
          <w:szCs w:val="18"/>
        </w:rPr>
        <w:t>P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>RS</w:t>
      </w:r>
      <w:r w:rsidRPr="006009D7">
        <w:rPr>
          <w:rFonts w:asciiTheme="majorHAnsi" w:hAnsiTheme="majorHAnsi"/>
          <w:spacing w:val="10"/>
          <w:sz w:val="18"/>
          <w:szCs w:val="18"/>
        </w:rPr>
        <w:t>ON</w:t>
      </w: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9"/>
          <w:sz w:val="18"/>
          <w:szCs w:val="18"/>
        </w:rPr>
        <w:t>S</w:t>
      </w:r>
      <w:r w:rsidRPr="006009D7">
        <w:rPr>
          <w:rFonts w:asciiTheme="majorHAnsi" w:hAnsiTheme="majorHAnsi"/>
          <w:spacing w:val="10"/>
          <w:sz w:val="18"/>
          <w:szCs w:val="18"/>
        </w:rPr>
        <w:t>KI</w:t>
      </w:r>
      <w:r w:rsidRPr="006009D7">
        <w:rPr>
          <w:rFonts w:asciiTheme="majorHAnsi" w:hAnsiTheme="majorHAnsi"/>
          <w:spacing w:val="8"/>
          <w:sz w:val="18"/>
          <w:szCs w:val="18"/>
        </w:rPr>
        <w:t>LL</w:t>
      </w:r>
      <w:r w:rsidRPr="006009D7">
        <w:rPr>
          <w:rFonts w:asciiTheme="majorHAnsi" w:hAnsiTheme="majorHAnsi"/>
          <w:sz w:val="18"/>
          <w:szCs w:val="18"/>
        </w:rPr>
        <w:t>S</w:t>
      </w:r>
    </w:p>
    <w:p w14:paraId="731C4C83" w14:textId="77777777" w:rsidR="003B121A" w:rsidRPr="006009D7" w:rsidRDefault="003B121A">
      <w:pPr>
        <w:spacing w:before="3" w:line="240" w:lineRule="exact"/>
        <w:rPr>
          <w:rFonts w:asciiTheme="majorHAnsi" w:hAnsiTheme="majorHAnsi"/>
          <w:sz w:val="18"/>
          <w:szCs w:val="18"/>
        </w:rPr>
      </w:pPr>
    </w:p>
    <w:p w14:paraId="05A7AB1F" w14:textId="28E39137" w:rsidR="003B121A" w:rsidRPr="006009D7" w:rsidRDefault="006009D7" w:rsidP="006009D7">
      <w:pPr>
        <w:spacing w:line="542" w:lineRule="auto"/>
        <w:ind w:left="133" w:right="1142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z w:val="18"/>
          <w:szCs w:val="18"/>
        </w:rPr>
        <w:t>Te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m</w:t>
      </w:r>
      <w:r w:rsidRPr="006009D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i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y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i/>
          <w:sz w:val="18"/>
          <w:szCs w:val="18"/>
        </w:rPr>
        <w:t xml:space="preserve">r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S</w:t>
      </w:r>
      <w:r w:rsidRPr="006009D7">
        <w:rPr>
          <w:rFonts w:asciiTheme="majorHAnsi" w:hAnsiTheme="majorHAnsi"/>
          <w:i/>
          <w:sz w:val="18"/>
          <w:szCs w:val="18"/>
        </w:rPr>
        <w:t>elf</w:t>
      </w:r>
      <w:r w:rsidRPr="006009D7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i/>
          <w:sz w:val="18"/>
          <w:szCs w:val="18"/>
        </w:rPr>
        <w:t>t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009D7">
        <w:rPr>
          <w:rFonts w:asciiTheme="majorHAnsi" w:hAnsiTheme="majorHAnsi"/>
          <w:i/>
          <w:sz w:val="18"/>
          <w:szCs w:val="18"/>
        </w:rPr>
        <w:t>ter A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009D7">
        <w:rPr>
          <w:rFonts w:asciiTheme="majorHAnsi" w:hAnsiTheme="majorHAnsi"/>
          <w:i/>
          <w:sz w:val="18"/>
          <w:szCs w:val="18"/>
        </w:rPr>
        <w:t>tic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i/>
          <w:sz w:val="18"/>
          <w:szCs w:val="18"/>
        </w:rPr>
        <w:t>l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te</w:t>
      </w:r>
    </w:p>
    <w:p w14:paraId="0C5C890D" w14:textId="77777777" w:rsidR="003B121A" w:rsidRPr="006009D7" w:rsidRDefault="003B121A">
      <w:pPr>
        <w:spacing w:before="15" w:line="240" w:lineRule="exact"/>
        <w:rPr>
          <w:rFonts w:asciiTheme="majorHAnsi" w:hAnsiTheme="majorHAnsi"/>
          <w:sz w:val="18"/>
          <w:szCs w:val="18"/>
        </w:rPr>
      </w:pPr>
    </w:p>
    <w:p w14:paraId="55026175" w14:textId="77777777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11"/>
          <w:sz w:val="18"/>
          <w:szCs w:val="18"/>
        </w:rPr>
        <w:t>P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>RS</w:t>
      </w:r>
      <w:r w:rsidRPr="006009D7">
        <w:rPr>
          <w:rFonts w:asciiTheme="majorHAnsi" w:hAnsiTheme="majorHAnsi"/>
          <w:spacing w:val="10"/>
          <w:sz w:val="18"/>
          <w:szCs w:val="18"/>
        </w:rPr>
        <w:t>ON</w:t>
      </w: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0"/>
          <w:sz w:val="18"/>
          <w:szCs w:val="18"/>
        </w:rPr>
        <w:t>D</w:t>
      </w:r>
      <w:r w:rsidRPr="006009D7">
        <w:rPr>
          <w:rFonts w:asciiTheme="majorHAnsi" w:hAnsiTheme="majorHAnsi"/>
          <w:spacing w:val="8"/>
          <w:sz w:val="18"/>
          <w:szCs w:val="18"/>
        </w:rPr>
        <w:t>E</w:t>
      </w:r>
      <w:r w:rsidRPr="006009D7">
        <w:rPr>
          <w:rFonts w:asciiTheme="majorHAnsi" w:hAnsiTheme="majorHAnsi"/>
          <w:spacing w:val="13"/>
          <w:sz w:val="18"/>
          <w:szCs w:val="18"/>
        </w:rPr>
        <w:t>T</w:t>
      </w: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pacing w:val="10"/>
          <w:sz w:val="18"/>
          <w:szCs w:val="18"/>
        </w:rPr>
        <w:t>I</w:t>
      </w:r>
      <w:r w:rsidRPr="006009D7">
        <w:rPr>
          <w:rFonts w:asciiTheme="majorHAnsi" w:hAnsiTheme="majorHAnsi"/>
          <w:spacing w:val="8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S</w:t>
      </w:r>
    </w:p>
    <w:p w14:paraId="5761A603" w14:textId="77777777" w:rsidR="003B121A" w:rsidRPr="006009D7" w:rsidRDefault="003B121A">
      <w:pPr>
        <w:spacing w:before="16" w:line="220" w:lineRule="exact"/>
        <w:rPr>
          <w:rFonts w:asciiTheme="majorHAnsi" w:hAnsiTheme="majorHAnsi"/>
          <w:sz w:val="18"/>
          <w:szCs w:val="18"/>
        </w:rPr>
      </w:pPr>
    </w:p>
    <w:p w14:paraId="22E26186" w14:textId="77777777" w:rsidR="006009D7" w:rsidRPr="006009D7" w:rsidRDefault="006009D7">
      <w:pPr>
        <w:ind w:left="133" w:right="1148"/>
        <w:rPr>
          <w:rFonts w:ascii="Calibri" w:hAnsi="Calibri" w:cs="Calibri"/>
          <w:sz w:val="18"/>
          <w:szCs w:val="18"/>
        </w:rPr>
      </w:pPr>
      <w:r w:rsidRPr="006009D7">
        <w:rPr>
          <w:rFonts w:ascii="Calibri" w:hAnsi="Calibri" w:cs="Calibri"/>
          <w:sz w:val="18"/>
          <w:szCs w:val="18"/>
        </w:rPr>
        <w:t>Korben Hoffman</w:t>
      </w:r>
    </w:p>
    <w:p w14:paraId="7541713C" w14:textId="441CE0A1" w:rsidR="003B121A" w:rsidRPr="006009D7" w:rsidRDefault="006009D7">
      <w:pPr>
        <w:ind w:left="133" w:right="1148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z w:val="18"/>
          <w:szCs w:val="18"/>
        </w:rPr>
        <w:t>D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yj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i/>
          <w:sz w:val="18"/>
          <w:szCs w:val="18"/>
        </w:rPr>
        <w:t>b</w:t>
      </w:r>
      <w:r w:rsidRPr="006009D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>Ltd T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h</w:t>
      </w:r>
      <w:r w:rsidRPr="006009D7">
        <w:rPr>
          <w:rFonts w:asciiTheme="majorHAnsi" w:hAnsiTheme="majorHAnsi"/>
          <w:i/>
          <w:sz w:val="18"/>
          <w:szCs w:val="18"/>
        </w:rPr>
        <w:t>e</w:t>
      </w:r>
      <w:r w:rsidRPr="006009D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>Big</w:t>
      </w:r>
      <w:r w:rsidRPr="006009D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 xml:space="preserve">Peg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i/>
          <w:sz w:val="18"/>
          <w:szCs w:val="18"/>
        </w:rPr>
        <w:t>i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009D7">
        <w:rPr>
          <w:rFonts w:asciiTheme="majorHAnsi" w:hAnsiTheme="majorHAnsi"/>
          <w:i/>
          <w:sz w:val="18"/>
          <w:szCs w:val="18"/>
        </w:rPr>
        <w:t>mi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6009D7">
        <w:rPr>
          <w:rFonts w:asciiTheme="majorHAnsi" w:hAnsiTheme="majorHAnsi"/>
          <w:i/>
          <w:sz w:val="18"/>
          <w:szCs w:val="18"/>
        </w:rPr>
        <w:t>m B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1</w:t>
      </w:r>
      <w:r w:rsidRPr="006009D7">
        <w:rPr>
          <w:rFonts w:asciiTheme="majorHAnsi" w:hAnsiTheme="majorHAnsi"/>
          <w:i/>
          <w:sz w:val="18"/>
          <w:szCs w:val="18"/>
        </w:rPr>
        <w:t>8</w:t>
      </w:r>
      <w:r w:rsidRPr="006009D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6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>F</w:t>
      </w:r>
    </w:p>
    <w:p w14:paraId="6AA1FA5D" w14:textId="77777777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z w:val="18"/>
          <w:szCs w:val="18"/>
        </w:rPr>
        <w:t>T: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087</w:t>
      </w:r>
      <w:r w:rsidRPr="006009D7">
        <w:rPr>
          <w:rFonts w:asciiTheme="majorHAnsi" w:hAnsiTheme="majorHAnsi"/>
          <w:i/>
          <w:sz w:val="18"/>
          <w:szCs w:val="18"/>
        </w:rPr>
        <w:t>0</w:t>
      </w:r>
      <w:r w:rsidRPr="006009D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0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6</w:t>
      </w:r>
      <w:r w:rsidRPr="006009D7">
        <w:rPr>
          <w:rFonts w:asciiTheme="majorHAnsi" w:hAnsiTheme="majorHAnsi"/>
          <w:i/>
          <w:sz w:val="18"/>
          <w:szCs w:val="18"/>
        </w:rPr>
        <w:t>1</w:t>
      </w:r>
      <w:r w:rsidRPr="006009D7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0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1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2</w:t>
      </w:r>
      <w:r w:rsidRPr="006009D7">
        <w:rPr>
          <w:rFonts w:asciiTheme="majorHAnsi" w:hAnsiTheme="majorHAnsi"/>
          <w:i/>
          <w:sz w:val="18"/>
          <w:szCs w:val="18"/>
        </w:rPr>
        <w:t>1</w:t>
      </w:r>
    </w:p>
    <w:p w14:paraId="630EAD75" w14:textId="77777777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z w:val="18"/>
          <w:szCs w:val="18"/>
        </w:rPr>
        <w:t>M: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008</w:t>
      </w:r>
      <w:r w:rsidRPr="006009D7">
        <w:rPr>
          <w:rFonts w:asciiTheme="majorHAnsi" w:hAnsiTheme="majorHAnsi"/>
          <w:i/>
          <w:sz w:val="18"/>
          <w:szCs w:val="18"/>
        </w:rPr>
        <w:t>7</w:t>
      </w:r>
      <w:r w:rsidRPr="006009D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22</w:t>
      </w:r>
      <w:r w:rsidRPr="006009D7">
        <w:rPr>
          <w:rFonts w:asciiTheme="majorHAnsi" w:hAnsiTheme="majorHAnsi"/>
          <w:i/>
          <w:sz w:val="18"/>
          <w:szCs w:val="18"/>
        </w:rPr>
        <w:t>2</w:t>
      </w:r>
      <w:r w:rsidRPr="006009D7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9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9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9</w:t>
      </w:r>
      <w:r w:rsidRPr="006009D7">
        <w:rPr>
          <w:rFonts w:asciiTheme="majorHAnsi" w:hAnsiTheme="majorHAnsi"/>
          <w:i/>
          <w:sz w:val="18"/>
          <w:szCs w:val="18"/>
        </w:rPr>
        <w:t>9</w:t>
      </w:r>
    </w:p>
    <w:p w14:paraId="45213C04" w14:textId="5370A67C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pacing w:val="1"/>
          <w:sz w:val="18"/>
          <w:szCs w:val="18"/>
        </w:rPr>
        <w:t>E</w:t>
      </w:r>
      <w:r>
        <w:rPr>
          <w:rFonts w:asciiTheme="majorHAnsi" w:hAnsiTheme="majorHAnsi"/>
          <w:i/>
          <w:sz w:val="18"/>
          <w:szCs w:val="18"/>
        </w:rPr>
        <w:t>: hoffman@gmail.com</w:t>
      </w:r>
      <w:r w:rsidRPr="006009D7">
        <w:rPr>
          <w:rFonts w:asciiTheme="majorHAnsi" w:hAnsiTheme="majorHAnsi"/>
          <w:sz w:val="18"/>
          <w:szCs w:val="18"/>
        </w:rPr>
        <w:t xml:space="preserve"> </w:t>
      </w:r>
    </w:p>
    <w:p w14:paraId="27084F7A" w14:textId="77777777" w:rsidR="003B121A" w:rsidRPr="006009D7" w:rsidRDefault="003B121A">
      <w:pPr>
        <w:spacing w:before="8" w:line="220" w:lineRule="exact"/>
        <w:rPr>
          <w:rFonts w:asciiTheme="majorHAnsi" w:hAnsiTheme="majorHAnsi"/>
          <w:sz w:val="18"/>
          <w:szCs w:val="18"/>
        </w:rPr>
      </w:pPr>
    </w:p>
    <w:p w14:paraId="04DDD5FD" w14:textId="77777777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z w:val="18"/>
          <w:szCs w:val="18"/>
        </w:rPr>
        <w:t>Dr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i</w:t>
      </w:r>
      <w:r w:rsidRPr="006009D7">
        <w:rPr>
          <w:rFonts w:asciiTheme="majorHAnsi" w:hAnsiTheme="majorHAnsi"/>
          <w:i/>
          <w:sz w:val="18"/>
          <w:szCs w:val="18"/>
        </w:rPr>
        <w:t>vi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i/>
          <w:sz w:val="18"/>
          <w:szCs w:val="18"/>
        </w:rPr>
        <w:t>g</w:t>
      </w:r>
      <w:r w:rsidRPr="006009D7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>lice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i/>
          <w:sz w:val="18"/>
          <w:szCs w:val="18"/>
        </w:rPr>
        <w:t>e:</w:t>
      </w:r>
      <w:r w:rsidRPr="006009D7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>Yes</w:t>
      </w:r>
    </w:p>
    <w:p w14:paraId="4D66F625" w14:textId="77777777" w:rsidR="003B121A" w:rsidRPr="006009D7" w:rsidRDefault="006009D7">
      <w:pPr>
        <w:ind w:left="13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i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i/>
          <w:sz w:val="18"/>
          <w:szCs w:val="18"/>
        </w:rPr>
        <w:t>ti</w:t>
      </w:r>
      <w:r w:rsidRPr="006009D7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6009D7">
        <w:rPr>
          <w:rFonts w:asciiTheme="majorHAnsi" w:hAnsiTheme="majorHAnsi"/>
          <w:i/>
          <w:sz w:val="18"/>
          <w:szCs w:val="18"/>
        </w:rPr>
        <w:t>lity:</w:t>
      </w:r>
      <w:r w:rsidRPr="006009D7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6009D7">
        <w:rPr>
          <w:rFonts w:asciiTheme="majorHAnsi" w:hAnsiTheme="majorHAnsi"/>
          <w:i/>
          <w:sz w:val="18"/>
          <w:szCs w:val="18"/>
        </w:rPr>
        <w:t>B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r</w:t>
      </w:r>
      <w:r w:rsidRPr="006009D7">
        <w:rPr>
          <w:rFonts w:asciiTheme="majorHAnsi" w:hAnsiTheme="majorHAnsi"/>
          <w:i/>
          <w:sz w:val="18"/>
          <w:szCs w:val="18"/>
        </w:rPr>
        <w:t>iti</w:t>
      </w:r>
      <w:r w:rsidRPr="006009D7">
        <w:rPr>
          <w:rFonts w:asciiTheme="majorHAnsi" w:hAnsiTheme="majorHAnsi"/>
          <w:i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i/>
          <w:sz w:val="18"/>
          <w:szCs w:val="18"/>
        </w:rPr>
        <w:t>h</w:t>
      </w:r>
    </w:p>
    <w:p w14:paraId="01FDBBDE" w14:textId="15FD138C" w:rsidR="003B121A" w:rsidRPr="006009D7" w:rsidRDefault="006009D7">
      <w:pPr>
        <w:spacing w:before="37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br w:type="column"/>
      </w:r>
      <w:r>
        <w:rPr>
          <w:rFonts w:ascii="Calibri" w:hAnsi="Calibri" w:cs="Calibri"/>
          <w:sz w:val="22"/>
          <w:szCs w:val="22"/>
        </w:rPr>
        <w:t>Korben Hoffman</w:t>
      </w:r>
    </w:p>
    <w:p w14:paraId="7E1CDFA1" w14:textId="77777777" w:rsidR="003B121A" w:rsidRPr="006009D7" w:rsidRDefault="006009D7">
      <w:pPr>
        <w:spacing w:before="99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t>Sa</w:t>
      </w:r>
      <w:r w:rsidRPr="006009D7">
        <w:rPr>
          <w:rFonts w:asciiTheme="majorHAnsi" w:hAnsiTheme="majorHAnsi"/>
          <w:spacing w:val="-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es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-3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2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4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r</w:t>
      </w:r>
    </w:p>
    <w:p w14:paraId="34BC153C" w14:textId="77777777" w:rsidR="003B121A" w:rsidRPr="006009D7" w:rsidRDefault="003B121A">
      <w:pPr>
        <w:spacing w:before="5" w:line="120" w:lineRule="exact"/>
        <w:rPr>
          <w:rFonts w:asciiTheme="majorHAnsi" w:hAnsiTheme="majorHAnsi"/>
          <w:sz w:val="18"/>
          <w:szCs w:val="18"/>
        </w:rPr>
      </w:pPr>
    </w:p>
    <w:p w14:paraId="2E875F03" w14:textId="77777777" w:rsidR="003B121A" w:rsidRPr="006009D7" w:rsidRDefault="006009D7">
      <w:pPr>
        <w:rPr>
          <w:rFonts w:asciiTheme="majorHAnsi" w:hAnsiTheme="majorHAnsi"/>
          <w:b/>
          <w:bCs/>
          <w:sz w:val="18"/>
          <w:szCs w:val="18"/>
        </w:rPr>
      </w:pPr>
      <w:r w:rsidRPr="006009D7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6009D7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6009D7">
        <w:rPr>
          <w:rFonts w:asciiTheme="majorHAnsi" w:hAnsiTheme="majorHAnsi"/>
          <w:b/>
          <w:bCs/>
          <w:spacing w:val="11"/>
          <w:sz w:val="18"/>
          <w:szCs w:val="18"/>
        </w:rPr>
        <w:t>RS</w:t>
      </w:r>
      <w:r w:rsidRPr="006009D7">
        <w:rPr>
          <w:rFonts w:asciiTheme="majorHAnsi" w:hAnsiTheme="majorHAnsi"/>
          <w:b/>
          <w:bCs/>
          <w:spacing w:val="12"/>
          <w:sz w:val="18"/>
          <w:szCs w:val="18"/>
        </w:rPr>
        <w:t>ON</w:t>
      </w:r>
      <w:r w:rsidRPr="006009D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6009D7">
        <w:rPr>
          <w:rFonts w:asciiTheme="majorHAnsi" w:hAnsiTheme="majorHAnsi"/>
          <w:b/>
          <w:bCs/>
          <w:sz w:val="18"/>
          <w:szCs w:val="18"/>
        </w:rPr>
        <w:t>L</w:t>
      </w:r>
      <w:r w:rsidRPr="006009D7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bCs/>
          <w:spacing w:val="11"/>
          <w:sz w:val="18"/>
          <w:szCs w:val="18"/>
        </w:rPr>
        <w:t>S</w:t>
      </w:r>
      <w:r w:rsidRPr="006009D7">
        <w:rPr>
          <w:rFonts w:asciiTheme="majorHAnsi" w:hAnsiTheme="majorHAnsi"/>
          <w:b/>
          <w:bCs/>
          <w:spacing w:val="12"/>
          <w:sz w:val="18"/>
          <w:szCs w:val="18"/>
        </w:rPr>
        <w:t>UMM</w:t>
      </w:r>
      <w:r w:rsidRPr="006009D7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6009D7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6009D7">
        <w:rPr>
          <w:rFonts w:asciiTheme="majorHAnsi" w:hAnsiTheme="majorHAnsi"/>
          <w:b/>
          <w:bCs/>
          <w:sz w:val="18"/>
          <w:szCs w:val="18"/>
        </w:rPr>
        <w:t>Y</w:t>
      </w:r>
    </w:p>
    <w:p w14:paraId="1A54C31E" w14:textId="77777777" w:rsidR="003B121A" w:rsidRPr="006009D7" w:rsidRDefault="003B121A">
      <w:pPr>
        <w:spacing w:before="8" w:line="280" w:lineRule="exact"/>
        <w:rPr>
          <w:rFonts w:asciiTheme="majorHAnsi" w:hAnsiTheme="majorHAnsi"/>
          <w:sz w:val="18"/>
          <w:szCs w:val="18"/>
        </w:rPr>
      </w:pPr>
    </w:p>
    <w:p w14:paraId="40CE253F" w14:textId="77777777" w:rsidR="003B121A" w:rsidRPr="006009D7" w:rsidRDefault="006009D7">
      <w:pPr>
        <w:spacing w:line="271" w:lineRule="auto"/>
        <w:ind w:right="83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hung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 xml:space="preserve">y 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ss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w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5"/>
          <w:sz w:val="18"/>
          <w:szCs w:val="18"/>
        </w:rPr>
        <w:t>er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erc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5"/>
          <w:sz w:val="18"/>
          <w:szCs w:val="18"/>
        </w:rPr>
        <w:t>ac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 xml:space="preserve">,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,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j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1"/>
          <w:sz w:val="18"/>
          <w:szCs w:val="18"/>
        </w:rPr>
        <w:t>y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l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ea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18"/>
          <w:sz w:val="18"/>
          <w:szCs w:val="18"/>
        </w:rPr>
        <w:t>i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g </w:t>
      </w:r>
      <w:r w:rsidRPr="006009D7">
        <w:rPr>
          <w:rFonts w:asciiTheme="majorHAnsi" w:hAnsiTheme="majorHAnsi"/>
          <w:spacing w:val="5"/>
          <w:sz w:val="18"/>
          <w:szCs w:val="18"/>
        </w:rPr>
        <w:t>re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4"/>
          <w:sz w:val="18"/>
          <w:szCs w:val="18"/>
        </w:rPr>
        <w:t>lt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hr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ug</w:t>
      </w:r>
      <w:r w:rsidRPr="006009D7">
        <w:rPr>
          <w:rFonts w:asciiTheme="majorHAnsi" w:hAnsiTheme="majorHAnsi"/>
          <w:sz w:val="18"/>
          <w:szCs w:val="18"/>
        </w:rPr>
        <w:t xml:space="preserve">h 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.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J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nn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fe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8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y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5"/>
          <w:sz w:val="18"/>
          <w:szCs w:val="18"/>
        </w:rPr>
        <w:t>re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b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sist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 xml:space="preserve">l </w:t>
      </w:r>
      <w:r w:rsidRPr="006009D7">
        <w:rPr>
          <w:rFonts w:asciiTheme="majorHAnsi" w:hAnsiTheme="majorHAnsi"/>
          <w:spacing w:val="6"/>
          <w:sz w:val="18"/>
          <w:szCs w:val="18"/>
        </w:rPr>
        <w:t>b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4"/>
          <w:sz w:val="18"/>
          <w:szCs w:val="18"/>
        </w:rPr>
        <w:t>si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5"/>
          <w:sz w:val="18"/>
          <w:szCs w:val="18"/>
        </w:rPr>
        <w:t>ra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b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k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acc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5"/>
          <w:sz w:val="18"/>
          <w:szCs w:val="18"/>
        </w:rPr>
        <w:t>ra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un</w:t>
      </w:r>
      <w:r w:rsidRPr="006009D7">
        <w:rPr>
          <w:rFonts w:asciiTheme="majorHAnsi" w:hAnsiTheme="majorHAnsi"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ss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to 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nf</w:t>
      </w:r>
      <w:r w:rsidRPr="006009D7">
        <w:rPr>
          <w:rFonts w:asciiTheme="majorHAnsi" w:hAnsiTheme="majorHAnsi"/>
          <w:spacing w:val="4"/>
          <w:sz w:val="18"/>
          <w:szCs w:val="18"/>
        </w:rPr>
        <w:t>li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8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y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k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fu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>b</w:t>
      </w:r>
      <w:r w:rsidRPr="006009D7">
        <w:rPr>
          <w:rFonts w:asciiTheme="majorHAnsi" w:hAnsiTheme="majorHAnsi"/>
          <w:spacing w:val="4"/>
          <w:sz w:val="18"/>
          <w:szCs w:val="18"/>
        </w:rPr>
        <w:t>il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12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he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o</w:t>
      </w:r>
      <w:r w:rsidRPr="006009D7">
        <w:rPr>
          <w:rFonts w:asciiTheme="majorHAnsi" w:hAnsiTheme="majorHAnsi"/>
          <w:sz w:val="18"/>
          <w:szCs w:val="18"/>
        </w:rPr>
        <w:t xml:space="preserve">wn 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 xml:space="preserve">e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d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v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ub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4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kn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n</w:t>
      </w:r>
    </w:p>
    <w:p w14:paraId="3F77C970" w14:textId="77777777" w:rsidR="003B121A" w:rsidRPr="006009D7" w:rsidRDefault="006009D7">
      <w:pPr>
        <w:spacing w:line="271" w:lineRule="auto"/>
        <w:ind w:right="231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d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5"/>
          <w:sz w:val="18"/>
          <w:szCs w:val="18"/>
        </w:rPr>
        <w:t>ce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ff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nc</w:t>
      </w:r>
      <w:r w:rsidRPr="006009D7">
        <w:rPr>
          <w:rFonts w:asciiTheme="majorHAnsi" w:hAnsiTheme="majorHAnsi"/>
          <w:spacing w:val="1"/>
          <w:sz w:val="18"/>
          <w:szCs w:val="18"/>
        </w:rPr>
        <w:t>y</w:t>
      </w:r>
      <w:r w:rsidRPr="006009D7">
        <w:rPr>
          <w:rFonts w:asciiTheme="majorHAnsi" w:hAnsiTheme="majorHAnsi"/>
          <w:sz w:val="18"/>
          <w:szCs w:val="18"/>
        </w:rPr>
        <w:t>,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hu</w:t>
      </w:r>
      <w:r w:rsidRPr="006009D7">
        <w:rPr>
          <w:rFonts w:asciiTheme="majorHAnsi" w:hAnsiTheme="majorHAnsi"/>
          <w:spacing w:val="4"/>
          <w:sz w:val="18"/>
          <w:szCs w:val="18"/>
        </w:rPr>
        <w:t>si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sti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w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pu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ng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.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ar</w:t>
      </w:r>
      <w:r w:rsidRPr="006009D7">
        <w:rPr>
          <w:rFonts w:asciiTheme="majorHAnsi" w:hAnsiTheme="majorHAnsi"/>
          <w:sz w:val="18"/>
          <w:szCs w:val="18"/>
        </w:rPr>
        <w:t xml:space="preserve">t 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po</w:t>
      </w:r>
      <w:r w:rsidRPr="006009D7">
        <w:rPr>
          <w:rFonts w:asciiTheme="majorHAnsi" w:hAnsiTheme="majorHAnsi"/>
          <w:spacing w:val="4"/>
          <w:sz w:val="18"/>
          <w:szCs w:val="18"/>
        </w:rPr>
        <w:t>ss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ssi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l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ad</w:t>
      </w:r>
      <w:r w:rsidRPr="006009D7">
        <w:rPr>
          <w:rFonts w:asciiTheme="majorHAnsi" w:hAnsiTheme="majorHAnsi"/>
          <w:spacing w:val="5"/>
          <w:sz w:val="18"/>
          <w:szCs w:val="18"/>
        </w:rPr>
        <w:t>er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 xml:space="preserve">p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k</w:t>
      </w:r>
      <w:r w:rsidRPr="006009D7">
        <w:rPr>
          <w:rFonts w:asciiTheme="majorHAnsi" w:hAnsiTheme="majorHAnsi"/>
          <w:spacing w:val="4"/>
          <w:sz w:val="18"/>
          <w:szCs w:val="18"/>
        </w:rPr>
        <w:t>ill</w:t>
      </w:r>
      <w:r w:rsidRPr="006009D7">
        <w:rPr>
          <w:rFonts w:asciiTheme="majorHAnsi" w:hAnsiTheme="majorHAnsi"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,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rac</w:t>
      </w:r>
      <w:r w:rsidRPr="006009D7">
        <w:rPr>
          <w:rFonts w:asciiTheme="majorHAnsi" w:hAnsiTheme="majorHAnsi"/>
          <w:sz w:val="18"/>
          <w:szCs w:val="18"/>
        </w:rPr>
        <w:t>k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 xml:space="preserve">d 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g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sz w:val="18"/>
          <w:szCs w:val="18"/>
        </w:rPr>
        <w:t>li</w:t>
      </w:r>
      <w:r w:rsidRPr="006009D7">
        <w:rPr>
          <w:rFonts w:asciiTheme="majorHAnsi" w:hAnsiTheme="majorHAnsi"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g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5"/>
          <w:sz w:val="18"/>
          <w:szCs w:val="18"/>
        </w:rPr>
        <w:t>cce</w:t>
      </w:r>
      <w:r w:rsidRPr="006009D7">
        <w:rPr>
          <w:rFonts w:asciiTheme="majorHAnsi" w:hAnsiTheme="majorHAnsi"/>
          <w:spacing w:val="4"/>
          <w:sz w:val="18"/>
          <w:szCs w:val="18"/>
        </w:rPr>
        <w:t>ss</w:t>
      </w:r>
      <w:r w:rsidRPr="006009D7">
        <w:rPr>
          <w:rFonts w:asciiTheme="majorHAnsi" w:hAnsiTheme="majorHAnsi"/>
          <w:spacing w:val="3"/>
          <w:sz w:val="18"/>
          <w:szCs w:val="18"/>
        </w:rPr>
        <w:t>fu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4"/>
          <w:sz w:val="18"/>
          <w:szCs w:val="18"/>
        </w:rPr>
        <w:t>j</w:t>
      </w:r>
      <w:r w:rsidRPr="006009D7">
        <w:rPr>
          <w:rFonts w:asciiTheme="majorHAnsi" w:hAnsiTheme="majorHAnsi"/>
          <w:spacing w:val="5"/>
          <w:sz w:val="18"/>
          <w:szCs w:val="18"/>
        </w:rPr>
        <w:t>ec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ti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w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4"/>
          <w:sz w:val="18"/>
          <w:szCs w:val="18"/>
        </w:rPr>
        <w:t>ils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ee</w:t>
      </w:r>
      <w:r w:rsidRPr="006009D7">
        <w:rPr>
          <w:rFonts w:asciiTheme="majorHAnsi" w:hAnsiTheme="majorHAnsi"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d 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x</w:t>
      </w:r>
      <w:r w:rsidRPr="006009D7">
        <w:rPr>
          <w:rFonts w:asciiTheme="majorHAnsi" w:hAnsiTheme="majorHAnsi"/>
          <w:spacing w:val="5"/>
          <w:sz w:val="18"/>
          <w:szCs w:val="18"/>
        </w:rPr>
        <w:t>ce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6"/>
          <w:sz w:val="18"/>
          <w:szCs w:val="18"/>
        </w:rPr>
        <w:t>d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g 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4"/>
          <w:sz w:val="18"/>
          <w:szCs w:val="18"/>
        </w:rPr>
        <w:t>st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5"/>
          <w:sz w:val="18"/>
          <w:szCs w:val="18"/>
        </w:rPr>
        <w:t>er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’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x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ec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7177A893" w14:textId="77777777" w:rsidR="003B121A" w:rsidRPr="006009D7" w:rsidRDefault="006009D7">
      <w:pPr>
        <w:spacing w:before="77" w:line="271" w:lineRule="auto"/>
        <w:ind w:right="374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7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tl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pacing w:val="6"/>
          <w:sz w:val="18"/>
          <w:szCs w:val="18"/>
        </w:rPr>
        <w:t>oo</w:t>
      </w:r>
      <w:r w:rsidRPr="006009D7">
        <w:rPr>
          <w:rFonts w:asciiTheme="majorHAnsi" w:hAnsiTheme="majorHAnsi"/>
          <w:spacing w:val="3"/>
          <w:sz w:val="18"/>
          <w:szCs w:val="18"/>
        </w:rPr>
        <w:t>k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fo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4"/>
          <w:sz w:val="18"/>
          <w:szCs w:val="18"/>
        </w:rPr>
        <w:t>it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>b</w:t>
      </w:r>
      <w:r w:rsidRPr="006009D7">
        <w:rPr>
          <w:rFonts w:asciiTheme="majorHAnsi" w:hAnsiTheme="majorHAnsi"/>
          <w:spacing w:val="4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4"/>
          <w:sz w:val="18"/>
          <w:szCs w:val="18"/>
        </w:rPr>
        <w:t>si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5"/>
          <w:sz w:val="18"/>
          <w:szCs w:val="18"/>
        </w:rPr>
        <w:t>i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h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co</w:t>
      </w:r>
      <w:r w:rsidRPr="006009D7">
        <w:rPr>
          <w:rFonts w:asciiTheme="majorHAnsi" w:hAnsiTheme="majorHAnsi"/>
          <w:spacing w:val="1"/>
          <w:sz w:val="18"/>
          <w:szCs w:val="18"/>
        </w:rPr>
        <w:t>m</w:t>
      </w:r>
      <w:r w:rsidRPr="006009D7">
        <w:rPr>
          <w:rFonts w:asciiTheme="majorHAnsi" w:hAnsiTheme="majorHAnsi"/>
          <w:spacing w:val="6"/>
          <w:sz w:val="18"/>
          <w:szCs w:val="18"/>
        </w:rPr>
        <w:t>p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6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u</w:t>
      </w:r>
      <w:r w:rsidRPr="006009D7">
        <w:rPr>
          <w:rFonts w:asciiTheme="majorHAnsi" w:hAnsiTheme="majorHAnsi"/>
          <w:spacing w:val="4"/>
          <w:sz w:val="18"/>
          <w:szCs w:val="18"/>
        </w:rPr>
        <w:t>st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i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 xml:space="preserve">d </w:t>
      </w:r>
      <w:r w:rsidRPr="006009D7">
        <w:rPr>
          <w:rFonts w:asciiTheme="majorHAnsi" w:hAnsiTheme="majorHAnsi"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5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h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6"/>
          <w:sz w:val="18"/>
          <w:szCs w:val="18"/>
        </w:rPr>
        <w:t>po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 xml:space="preserve">l 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c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pacing w:val="4"/>
          <w:sz w:val="18"/>
          <w:szCs w:val="18"/>
        </w:rPr>
        <w:t>ti</w:t>
      </w:r>
      <w:r w:rsidRPr="006009D7">
        <w:rPr>
          <w:rFonts w:asciiTheme="majorHAnsi" w:hAnsiTheme="majorHAnsi"/>
          <w:spacing w:val="3"/>
          <w:sz w:val="18"/>
          <w:szCs w:val="18"/>
        </w:rPr>
        <w:t>nu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xp</w:t>
      </w:r>
      <w:r w:rsidRPr="006009D7">
        <w:rPr>
          <w:rFonts w:asciiTheme="majorHAnsi" w:hAnsiTheme="majorHAnsi"/>
          <w:spacing w:val="5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it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5"/>
          <w:sz w:val="18"/>
          <w:szCs w:val="18"/>
        </w:rPr>
        <w:t>r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pacing w:val="6"/>
          <w:sz w:val="18"/>
          <w:szCs w:val="18"/>
        </w:rPr>
        <w:t>o</w:t>
      </w:r>
      <w:r w:rsidRPr="006009D7">
        <w:rPr>
          <w:rFonts w:asciiTheme="majorHAnsi" w:hAnsiTheme="majorHAnsi"/>
          <w:spacing w:val="4"/>
          <w:sz w:val="18"/>
          <w:szCs w:val="18"/>
        </w:rPr>
        <w:t>li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168AF5E8" w14:textId="77777777" w:rsidR="003B121A" w:rsidRPr="006009D7" w:rsidRDefault="003B121A">
      <w:pPr>
        <w:spacing w:before="10" w:line="240" w:lineRule="exact"/>
        <w:rPr>
          <w:rFonts w:asciiTheme="majorHAnsi" w:hAnsiTheme="majorHAnsi"/>
          <w:sz w:val="18"/>
          <w:szCs w:val="18"/>
        </w:rPr>
      </w:pPr>
    </w:p>
    <w:p w14:paraId="6C088B56" w14:textId="77777777" w:rsidR="003B121A" w:rsidRPr="006009D7" w:rsidRDefault="006009D7">
      <w:pPr>
        <w:rPr>
          <w:rFonts w:asciiTheme="majorHAnsi" w:hAnsiTheme="majorHAnsi"/>
          <w:b/>
          <w:bCs/>
          <w:sz w:val="18"/>
          <w:szCs w:val="18"/>
        </w:rPr>
      </w:pPr>
      <w:r w:rsidRPr="006009D7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6009D7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6009D7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6009D7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b/>
          <w:bCs/>
          <w:sz w:val="18"/>
          <w:szCs w:val="18"/>
        </w:rPr>
        <w:t>R</w:t>
      </w:r>
      <w:r w:rsidRPr="006009D7">
        <w:rPr>
          <w:rFonts w:asciiTheme="majorHAnsi" w:hAnsiTheme="majorHAnsi"/>
          <w:b/>
          <w:bCs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bCs/>
          <w:spacing w:val="10"/>
          <w:sz w:val="18"/>
          <w:szCs w:val="18"/>
        </w:rPr>
        <w:t>H</w:t>
      </w:r>
      <w:r w:rsidRPr="006009D7">
        <w:rPr>
          <w:rFonts w:asciiTheme="majorHAnsi" w:hAnsiTheme="majorHAnsi"/>
          <w:b/>
          <w:bCs/>
          <w:spacing w:val="8"/>
          <w:sz w:val="18"/>
          <w:szCs w:val="18"/>
        </w:rPr>
        <w:t>I</w:t>
      </w:r>
      <w:r w:rsidRPr="006009D7">
        <w:rPr>
          <w:rFonts w:asciiTheme="majorHAnsi" w:hAnsiTheme="majorHAnsi"/>
          <w:b/>
          <w:bCs/>
          <w:spacing w:val="7"/>
          <w:sz w:val="18"/>
          <w:szCs w:val="18"/>
        </w:rPr>
        <w:t>S</w:t>
      </w:r>
      <w:r w:rsidRPr="006009D7">
        <w:rPr>
          <w:rFonts w:asciiTheme="majorHAnsi" w:hAnsiTheme="majorHAnsi"/>
          <w:b/>
          <w:bCs/>
          <w:spacing w:val="10"/>
          <w:sz w:val="18"/>
          <w:szCs w:val="18"/>
        </w:rPr>
        <w:t>TO</w:t>
      </w:r>
      <w:r w:rsidRPr="006009D7">
        <w:rPr>
          <w:rFonts w:asciiTheme="majorHAnsi" w:hAnsiTheme="majorHAnsi"/>
          <w:b/>
          <w:bCs/>
          <w:spacing w:val="6"/>
          <w:sz w:val="18"/>
          <w:szCs w:val="18"/>
        </w:rPr>
        <w:t>R</w:t>
      </w:r>
      <w:r w:rsidRPr="006009D7">
        <w:rPr>
          <w:rFonts w:asciiTheme="majorHAnsi" w:hAnsiTheme="majorHAnsi"/>
          <w:b/>
          <w:bCs/>
          <w:sz w:val="18"/>
          <w:szCs w:val="18"/>
        </w:rPr>
        <w:t>Y</w:t>
      </w:r>
    </w:p>
    <w:p w14:paraId="1ED65C14" w14:textId="77777777" w:rsidR="003B121A" w:rsidRPr="006009D7" w:rsidRDefault="003B121A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20972C3B" w14:textId="77777777" w:rsidR="003B121A" w:rsidRPr="006009D7" w:rsidRDefault="006009D7">
      <w:pPr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b/>
          <w:i/>
          <w:sz w:val="18"/>
          <w:szCs w:val="18"/>
        </w:rPr>
        <w:t>T</w:t>
      </w:r>
      <w:r w:rsidRPr="006009D7">
        <w:rPr>
          <w:rFonts w:asciiTheme="majorHAnsi" w:hAnsiTheme="majorHAnsi"/>
          <w:b/>
          <w:i/>
          <w:spacing w:val="4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v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ce</w:t>
      </w:r>
      <w:r w:rsidRPr="006009D7">
        <w:rPr>
          <w:rFonts w:asciiTheme="majorHAnsi" w:hAnsiTheme="majorHAnsi"/>
          <w:b/>
          <w:i/>
          <w:sz w:val="18"/>
          <w:szCs w:val="18"/>
        </w:rPr>
        <w:t>s</w:t>
      </w:r>
      <w:r w:rsidRPr="006009D7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4"/>
          <w:sz w:val="18"/>
          <w:szCs w:val="18"/>
        </w:rPr>
        <w:t>C</w:t>
      </w: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mpa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6009D7">
        <w:rPr>
          <w:rFonts w:asciiTheme="majorHAnsi" w:hAnsiTheme="majorHAnsi"/>
          <w:b/>
          <w:i/>
          <w:sz w:val="18"/>
          <w:szCs w:val="18"/>
        </w:rPr>
        <w:t>y</w:t>
      </w:r>
      <w:r w:rsidRPr="006009D7">
        <w:rPr>
          <w:rFonts w:asciiTheme="majorHAnsi" w:hAnsiTheme="majorHAnsi"/>
          <w:b/>
          <w:i/>
          <w:spacing w:val="49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z w:val="18"/>
          <w:szCs w:val="18"/>
        </w:rPr>
        <w:t>-</w:t>
      </w:r>
      <w:r w:rsidRPr="006009D7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-1"/>
          <w:sz w:val="18"/>
          <w:szCs w:val="18"/>
        </w:rPr>
        <w:t>C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ov</w:t>
      </w:r>
      <w:r w:rsidRPr="006009D7">
        <w:rPr>
          <w:rFonts w:asciiTheme="majorHAnsi" w:hAnsiTheme="majorHAnsi"/>
          <w:b/>
          <w:i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6009D7">
        <w:rPr>
          <w:rFonts w:asciiTheme="majorHAnsi" w:hAnsiTheme="majorHAnsi"/>
          <w:b/>
          <w:i/>
          <w:sz w:val="18"/>
          <w:szCs w:val="18"/>
        </w:rPr>
        <w:t>y</w:t>
      </w:r>
    </w:p>
    <w:p w14:paraId="6288996A" w14:textId="77777777" w:rsidR="003B121A" w:rsidRPr="006009D7" w:rsidRDefault="006009D7">
      <w:pPr>
        <w:spacing w:before="15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2"/>
          <w:sz w:val="18"/>
          <w:szCs w:val="18"/>
        </w:rPr>
        <w:t>SA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 xml:space="preserve">S </w:t>
      </w:r>
      <w:r w:rsidRPr="006009D7">
        <w:rPr>
          <w:rFonts w:asciiTheme="majorHAnsi" w:hAnsiTheme="majorHAnsi"/>
          <w:spacing w:val="3"/>
          <w:sz w:val="18"/>
          <w:szCs w:val="18"/>
        </w:rPr>
        <w:t>M</w:t>
      </w:r>
      <w:r w:rsidRPr="006009D7">
        <w:rPr>
          <w:rFonts w:asciiTheme="majorHAnsi" w:hAnsiTheme="majorHAnsi"/>
          <w:spacing w:val="2"/>
          <w:sz w:val="18"/>
          <w:szCs w:val="18"/>
        </w:rPr>
        <w:t>A</w:t>
      </w:r>
      <w:r w:rsidRPr="006009D7">
        <w:rPr>
          <w:rFonts w:asciiTheme="majorHAnsi" w:hAnsiTheme="majorHAnsi"/>
          <w:spacing w:val="5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GE</w:t>
      </w:r>
      <w:r w:rsidRPr="006009D7">
        <w:rPr>
          <w:rFonts w:asciiTheme="majorHAnsi" w:hAnsiTheme="majorHAnsi"/>
          <w:sz w:val="18"/>
          <w:szCs w:val="18"/>
        </w:rPr>
        <w:t xml:space="preserve">R          </w:t>
      </w:r>
      <w:r w:rsidRPr="006009D7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2</w:t>
      </w:r>
      <w:r w:rsidRPr="006009D7">
        <w:rPr>
          <w:rFonts w:asciiTheme="majorHAnsi" w:hAnsiTheme="majorHAnsi"/>
          <w:spacing w:val="1"/>
          <w:sz w:val="18"/>
          <w:szCs w:val="18"/>
        </w:rPr>
        <w:t>0</w:t>
      </w:r>
      <w:r w:rsidRPr="006009D7">
        <w:rPr>
          <w:rFonts w:asciiTheme="majorHAnsi" w:hAnsiTheme="majorHAnsi"/>
          <w:spacing w:val="3"/>
          <w:sz w:val="18"/>
          <w:szCs w:val="18"/>
        </w:rPr>
        <w:t>0</w:t>
      </w:r>
      <w:r w:rsidRPr="006009D7">
        <w:rPr>
          <w:rFonts w:asciiTheme="majorHAnsi" w:hAnsiTheme="majorHAnsi"/>
          <w:sz w:val="18"/>
          <w:szCs w:val="18"/>
        </w:rPr>
        <w:t>9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-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re</w:t>
      </w:r>
      <w:r w:rsidRPr="006009D7">
        <w:rPr>
          <w:rFonts w:asciiTheme="majorHAnsi" w:hAnsiTheme="majorHAnsi"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</w:p>
    <w:p w14:paraId="2D726A60" w14:textId="77777777" w:rsidR="003B121A" w:rsidRPr="006009D7" w:rsidRDefault="003B121A">
      <w:pPr>
        <w:spacing w:before="2" w:line="100" w:lineRule="exact"/>
        <w:rPr>
          <w:rFonts w:asciiTheme="majorHAnsi" w:hAnsiTheme="majorHAnsi"/>
          <w:sz w:val="18"/>
          <w:szCs w:val="18"/>
        </w:rPr>
      </w:pPr>
    </w:p>
    <w:p w14:paraId="1967A9D0" w14:textId="77777777" w:rsidR="003B121A" w:rsidRPr="006009D7" w:rsidRDefault="006009D7">
      <w:pPr>
        <w:ind w:right="129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-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es</w:t>
      </w:r>
      <w:r w:rsidRPr="006009D7">
        <w:rPr>
          <w:rFonts w:asciiTheme="majorHAnsi" w:hAnsiTheme="majorHAnsi"/>
          <w:spacing w:val="1"/>
          <w:sz w:val="18"/>
          <w:szCs w:val="18"/>
        </w:rPr>
        <w:t>po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le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el</w:t>
      </w:r>
      <w:r w:rsidRPr="006009D7">
        <w:rPr>
          <w:rFonts w:asciiTheme="majorHAnsi" w:hAnsiTheme="majorHAnsi"/>
          <w:spacing w:val="1"/>
          <w:sz w:val="18"/>
          <w:szCs w:val="18"/>
        </w:rPr>
        <w:t>op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tre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e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h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trat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g</w:t>
      </w:r>
      <w:r w:rsidRPr="006009D7">
        <w:rPr>
          <w:rFonts w:asciiTheme="majorHAnsi" w:hAnsiTheme="majorHAnsi"/>
          <w:spacing w:val="-4"/>
          <w:sz w:val="18"/>
          <w:szCs w:val="18"/>
        </w:rPr>
        <w:t>y</w:t>
      </w:r>
      <w:r w:rsidRPr="006009D7">
        <w:rPr>
          <w:rFonts w:asciiTheme="majorHAnsi" w:hAnsiTheme="majorHAnsi"/>
          <w:sz w:val="18"/>
          <w:szCs w:val="18"/>
        </w:rPr>
        <w:t>,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 xml:space="preserve">n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ite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z w:val="18"/>
          <w:szCs w:val="18"/>
        </w:rPr>
        <w:t>ic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al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5"/>
          <w:sz w:val="18"/>
          <w:szCs w:val="18"/>
        </w:rPr>
        <w:t>w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,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itical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tr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l -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all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in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e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h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 c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ob</w:t>
      </w:r>
      <w:r w:rsidRPr="006009D7">
        <w:rPr>
          <w:rFonts w:asciiTheme="majorHAnsi" w:hAnsiTheme="majorHAnsi"/>
          <w:spacing w:val="2"/>
          <w:sz w:val="18"/>
          <w:szCs w:val="18"/>
        </w:rPr>
        <w:t>j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tives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38EA483C" w14:textId="77777777" w:rsidR="003B121A" w:rsidRPr="006009D7" w:rsidRDefault="003B121A">
      <w:pPr>
        <w:spacing w:before="11" w:line="220" w:lineRule="exact"/>
        <w:rPr>
          <w:rFonts w:asciiTheme="majorHAnsi" w:hAnsiTheme="majorHAnsi"/>
          <w:sz w:val="18"/>
          <w:szCs w:val="18"/>
        </w:rPr>
      </w:pPr>
    </w:p>
    <w:p w14:paraId="0EE1FE11" w14:textId="77777777" w:rsidR="003B121A" w:rsidRPr="006009D7" w:rsidRDefault="006009D7">
      <w:pPr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6009D7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6009D7">
        <w:rPr>
          <w:rFonts w:asciiTheme="majorHAnsi" w:hAnsiTheme="majorHAnsi"/>
          <w:i/>
          <w:sz w:val="18"/>
          <w:szCs w:val="18"/>
        </w:rPr>
        <w:t>:</w:t>
      </w:r>
    </w:p>
    <w:p w14:paraId="0EDC849B" w14:textId="77777777" w:rsidR="003B121A" w:rsidRPr="006009D7" w:rsidRDefault="006009D7">
      <w:pPr>
        <w:spacing w:before="1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ro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4"/>
          <w:sz w:val="18"/>
          <w:szCs w:val="18"/>
        </w:rPr>
        <w:t>o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Di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1"/>
          <w:sz w:val="18"/>
          <w:szCs w:val="18"/>
        </w:rPr>
        <w:t>or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h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pacing w:val="-1"/>
          <w:sz w:val="18"/>
          <w:szCs w:val="18"/>
        </w:rPr>
        <w:t>ys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k</w:t>
      </w:r>
      <w:r w:rsidRPr="006009D7">
        <w:rPr>
          <w:rFonts w:asciiTheme="majorHAnsi" w:hAnsiTheme="majorHAnsi"/>
          <w:sz w:val="18"/>
          <w:szCs w:val="18"/>
        </w:rPr>
        <w:t>et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&amp; c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etit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tell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3CD7EB27" w14:textId="77777777" w:rsidR="003B121A" w:rsidRPr="006009D7" w:rsidRDefault="006009D7">
      <w:pPr>
        <w:spacing w:before="1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p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to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1</w:t>
      </w:r>
      <w:r w:rsidRPr="006009D7">
        <w:rPr>
          <w:rFonts w:asciiTheme="majorHAnsi" w:hAnsiTheme="majorHAnsi"/>
          <w:sz w:val="18"/>
          <w:szCs w:val="18"/>
        </w:rPr>
        <w:t>5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a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pacing w:val="3"/>
          <w:sz w:val="18"/>
          <w:szCs w:val="18"/>
        </w:rPr>
        <w:t>f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4264FD87" w14:textId="77777777" w:rsidR="003B121A" w:rsidRPr="006009D7" w:rsidRDefault="006009D7">
      <w:pPr>
        <w:spacing w:line="240" w:lineRule="exact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position w:val="-1"/>
          <w:sz w:val="18"/>
          <w:szCs w:val="18"/>
        </w:rPr>
        <w:t>L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oo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position w:val="-1"/>
          <w:sz w:val="18"/>
          <w:szCs w:val="18"/>
        </w:rPr>
        <w:t>g</w:t>
      </w:r>
      <w:r w:rsidRPr="006009D7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6009D7">
        <w:rPr>
          <w:rFonts w:asciiTheme="majorHAnsi" w:hAnsiTheme="majorHAnsi"/>
          <w:spacing w:val="-2"/>
          <w:position w:val="-1"/>
          <w:sz w:val="18"/>
          <w:szCs w:val="18"/>
        </w:rPr>
        <w:t>f</w:t>
      </w:r>
      <w:r w:rsidRPr="006009D7">
        <w:rPr>
          <w:rFonts w:asciiTheme="majorHAnsi" w:hAnsiTheme="majorHAnsi"/>
          <w:position w:val="-1"/>
          <w:sz w:val="18"/>
          <w:szCs w:val="18"/>
        </w:rPr>
        <w:t>ter</w:t>
      </w:r>
      <w:r w:rsidRPr="006009D7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position w:val="-1"/>
          <w:sz w:val="18"/>
          <w:szCs w:val="18"/>
        </w:rPr>
        <w:t>a la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g</w:t>
      </w:r>
      <w:r w:rsidRPr="006009D7">
        <w:rPr>
          <w:rFonts w:asciiTheme="majorHAnsi" w:hAnsiTheme="majorHAnsi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6009D7">
        <w:rPr>
          <w:rFonts w:asciiTheme="majorHAnsi" w:hAnsiTheme="majorHAnsi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p</w:t>
      </w:r>
      <w:r w:rsidRPr="006009D7">
        <w:rPr>
          <w:rFonts w:asciiTheme="majorHAnsi" w:hAnsiTheme="majorHAnsi"/>
          <w:position w:val="-1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m</w:t>
      </w:r>
      <w:r w:rsidRPr="006009D7">
        <w:rPr>
          <w:rFonts w:asciiTheme="majorHAnsi" w:hAnsiTheme="majorHAnsi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position w:val="-1"/>
          <w:sz w:val="18"/>
          <w:szCs w:val="18"/>
        </w:rPr>
        <w:t>t</w:t>
      </w:r>
      <w:r w:rsidRPr="006009D7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position w:val="-1"/>
          <w:sz w:val="18"/>
          <w:szCs w:val="18"/>
        </w:rPr>
        <w:t>w</w:t>
      </w:r>
      <w:r w:rsidRPr="006009D7">
        <w:rPr>
          <w:rFonts w:asciiTheme="majorHAnsi" w:hAnsiTheme="majorHAnsi"/>
          <w:position w:val="-1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6009D7">
        <w:rPr>
          <w:rFonts w:asciiTheme="majorHAnsi" w:hAnsiTheme="majorHAnsi"/>
          <w:position w:val="-1"/>
          <w:sz w:val="18"/>
          <w:szCs w:val="18"/>
        </w:rPr>
        <w:t>h</w:t>
      </w:r>
      <w:r w:rsidRPr="006009D7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position w:val="-1"/>
          <w:sz w:val="18"/>
          <w:szCs w:val="18"/>
        </w:rPr>
        <w:t>a</w:t>
      </w:r>
      <w:r w:rsidRPr="006009D7">
        <w:rPr>
          <w:rFonts w:asciiTheme="majorHAnsi" w:hAnsiTheme="majorHAnsi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position w:val="-1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6009D7">
        <w:rPr>
          <w:rFonts w:asciiTheme="majorHAnsi" w:hAnsiTheme="majorHAnsi"/>
          <w:position w:val="-1"/>
          <w:sz w:val="18"/>
          <w:szCs w:val="18"/>
        </w:rPr>
        <w:t>al</w:t>
      </w:r>
      <w:r w:rsidRPr="006009D7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u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v</w:t>
      </w:r>
      <w:r w:rsidRPr="006009D7">
        <w:rPr>
          <w:rFonts w:asciiTheme="majorHAnsi" w:hAnsiTheme="majorHAnsi"/>
          <w:position w:val="-1"/>
          <w:sz w:val="18"/>
          <w:szCs w:val="18"/>
        </w:rPr>
        <w:t>er</w:t>
      </w:r>
      <w:r w:rsidRPr="006009D7">
        <w:rPr>
          <w:rFonts w:asciiTheme="majorHAnsi" w:hAnsiTheme="majorHAnsi"/>
          <w:spacing w:val="-6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6009D7">
        <w:rPr>
          <w:rFonts w:asciiTheme="majorHAnsi" w:hAnsiTheme="majorHAnsi"/>
          <w:position w:val="-1"/>
          <w:sz w:val="18"/>
          <w:szCs w:val="18"/>
        </w:rPr>
        <w:t>f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position w:val="-1"/>
          <w:sz w:val="18"/>
          <w:szCs w:val="18"/>
        </w:rPr>
        <w:t xml:space="preserve">2 </w:t>
      </w:r>
      <w:r w:rsidRPr="006009D7">
        <w:rPr>
          <w:rFonts w:asciiTheme="majorHAnsi" w:hAnsiTheme="majorHAnsi"/>
          <w:spacing w:val="-4"/>
          <w:position w:val="-1"/>
          <w:sz w:val="18"/>
          <w:szCs w:val="18"/>
        </w:rPr>
        <w:t>m</w:t>
      </w:r>
      <w:r w:rsidRPr="006009D7">
        <w:rPr>
          <w:rFonts w:asciiTheme="majorHAnsi" w:hAnsiTheme="majorHAnsi"/>
          <w:position w:val="-1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6009D7">
        <w:rPr>
          <w:rFonts w:asciiTheme="majorHAnsi" w:hAnsiTheme="majorHAnsi"/>
          <w:position w:val="-1"/>
          <w:sz w:val="18"/>
          <w:szCs w:val="18"/>
        </w:rPr>
        <w:t>li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6009D7">
        <w:rPr>
          <w:rFonts w:asciiTheme="majorHAnsi" w:hAnsiTheme="majorHAnsi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-7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pou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d</w:t>
      </w:r>
      <w:r w:rsidRPr="006009D7">
        <w:rPr>
          <w:rFonts w:asciiTheme="majorHAnsi" w:hAnsiTheme="majorHAnsi"/>
          <w:spacing w:val="4"/>
          <w:position w:val="-1"/>
          <w:sz w:val="18"/>
          <w:szCs w:val="18"/>
        </w:rPr>
        <w:t>s</w:t>
      </w:r>
      <w:r w:rsidRPr="006009D7">
        <w:rPr>
          <w:rFonts w:asciiTheme="majorHAnsi" w:hAnsiTheme="majorHAnsi"/>
          <w:position w:val="-1"/>
          <w:sz w:val="18"/>
          <w:szCs w:val="18"/>
        </w:rPr>
        <w:t>.</w:t>
      </w:r>
    </w:p>
    <w:p w14:paraId="375EED06" w14:textId="77777777" w:rsidR="003B121A" w:rsidRPr="006009D7" w:rsidRDefault="006009D7">
      <w:pPr>
        <w:spacing w:before="1"/>
        <w:ind w:left="228" w:right="492" w:hanging="228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As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te</w:t>
      </w:r>
      <w:r w:rsidRPr="006009D7">
        <w:rPr>
          <w:rFonts w:asciiTheme="majorHAnsi" w:hAnsiTheme="majorHAnsi"/>
          <w:spacing w:val="4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in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pr</w:t>
      </w:r>
      <w:r w:rsidRPr="006009D7">
        <w:rPr>
          <w:rFonts w:asciiTheme="majorHAnsi" w:hAnsiTheme="majorHAnsi"/>
          <w:sz w:val="18"/>
          <w:szCs w:val="18"/>
        </w:rPr>
        <w:t>ic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te</w:t>
      </w:r>
      <w:r w:rsidRPr="006009D7">
        <w:rPr>
          <w:rFonts w:asciiTheme="majorHAnsi" w:hAnsiTheme="majorHAnsi"/>
          <w:spacing w:val="1"/>
          <w:sz w:val="18"/>
          <w:szCs w:val="18"/>
        </w:rPr>
        <w:t>nd</w:t>
      </w:r>
      <w:r w:rsidRPr="006009D7">
        <w:rPr>
          <w:rFonts w:asciiTheme="majorHAnsi" w:hAnsiTheme="majorHAnsi"/>
          <w:sz w:val="18"/>
          <w:szCs w:val="18"/>
        </w:rPr>
        <w:t>er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su</w:t>
      </w:r>
      <w:r w:rsidRPr="006009D7">
        <w:rPr>
          <w:rFonts w:asciiTheme="majorHAnsi" w:hAnsiTheme="majorHAnsi"/>
          <w:spacing w:val="3"/>
          <w:sz w:val="18"/>
          <w:szCs w:val="18"/>
        </w:rPr>
        <w:t>b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s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on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d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itt</w:t>
      </w:r>
      <w:r w:rsidRPr="006009D7">
        <w:rPr>
          <w:rFonts w:asciiTheme="majorHAnsi" w:hAnsiTheme="majorHAnsi"/>
          <w:spacing w:val="2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propo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als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to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clie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4FB7D5DF" w14:textId="77777777" w:rsidR="003B121A" w:rsidRPr="006009D7" w:rsidRDefault="006009D7">
      <w:pPr>
        <w:spacing w:before="1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Id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tif</w:t>
      </w:r>
      <w:r w:rsidRPr="006009D7">
        <w:rPr>
          <w:rFonts w:asciiTheme="majorHAnsi" w:hAnsiTheme="majorHAnsi"/>
          <w:spacing w:val="-1"/>
          <w:sz w:val="18"/>
          <w:szCs w:val="18"/>
        </w:rPr>
        <w:t>y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pr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2"/>
          <w:sz w:val="18"/>
          <w:szCs w:val="18"/>
        </w:rPr>
        <w:t>-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ti</w:t>
      </w:r>
      <w:r w:rsidRPr="006009D7">
        <w:rPr>
          <w:rFonts w:asciiTheme="majorHAnsi" w:hAnsiTheme="majorHAnsi"/>
          <w:spacing w:val="-2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prob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2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-1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5A94ABEB" w14:textId="77777777" w:rsidR="003B121A" w:rsidRPr="006009D7" w:rsidRDefault="006009D7">
      <w:pPr>
        <w:spacing w:before="1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mm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ic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ti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h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cli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ts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 xml:space="preserve">a 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ai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asi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14944365" w14:textId="77777777" w:rsidR="003B121A" w:rsidRPr="006009D7" w:rsidRDefault="006009D7">
      <w:pPr>
        <w:spacing w:before="1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-4"/>
          <w:sz w:val="18"/>
          <w:szCs w:val="18"/>
        </w:rPr>
        <w:t>y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ou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te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l</w:t>
      </w:r>
      <w:r w:rsidRPr="006009D7">
        <w:rPr>
          <w:rFonts w:asciiTheme="majorHAnsi" w:hAnsiTheme="majorHAnsi"/>
          <w:spacing w:val="-1"/>
          <w:sz w:val="18"/>
          <w:szCs w:val="18"/>
        </w:rPr>
        <w:t>ys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16EA382F" w14:textId="77777777" w:rsidR="003B121A" w:rsidRPr="006009D7" w:rsidRDefault="003B121A">
      <w:pPr>
        <w:spacing w:before="3" w:line="160" w:lineRule="exact"/>
        <w:rPr>
          <w:rFonts w:asciiTheme="majorHAnsi" w:hAnsiTheme="majorHAnsi"/>
          <w:sz w:val="18"/>
          <w:szCs w:val="18"/>
        </w:rPr>
      </w:pPr>
    </w:p>
    <w:p w14:paraId="327A2948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38E9091" w14:textId="77777777" w:rsidR="003B121A" w:rsidRPr="006009D7" w:rsidRDefault="006009D7">
      <w:pPr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H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b/>
          <w:i/>
          <w:sz w:val="18"/>
          <w:szCs w:val="18"/>
        </w:rPr>
        <w:t xml:space="preserve">h 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Str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ee</w:t>
      </w:r>
      <w:r w:rsidRPr="006009D7">
        <w:rPr>
          <w:rFonts w:asciiTheme="majorHAnsi" w:hAnsiTheme="majorHAnsi"/>
          <w:b/>
          <w:i/>
          <w:sz w:val="18"/>
          <w:szCs w:val="18"/>
        </w:rPr>
        <w:t xml:space="preserve">t 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Sh</w:t>
      </w: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b/>
          <w:i/>
          <w:sz w:val="18"/>
          <w:szCs w:val="18"/>
        </w:rPr>
        <w:t>p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z w:val="18"/>
          <w:szCs w:val="18"/>
        </w:rPr>
        <w:t>-</w:t>
      </w:r>
      <w:r w:rsidRPr="006009D7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z w:val="18"/>
          <w:szCs w:val="18"/>
        </w:rPr>
        <w:t>M</w:t>
      </w:r>
      <w:r w:rsidRPr="006009D7">
        <w:rPr>
          <w:rFonts w:asciiTheme="majorHAnsi" w:hAnsiTheme="majorHAnsi"/>
          <w:b/>
          <w:i/>
          <w:spacing w:val="4"/>
          <w:sz w:val="18"/>
          <w:szCs w:val="18"/>
        </w:rPr>
        <w:t>a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z w:val="18"/>
          <w:szCs w:val="18"/>
        </w:rPr>
        <w:t>r</w:t>
      </w:r>
    </w:p>
    <w:p w14:paraId="5F4CC33F" w14:textId="77777777" w:rsidR="003B121A" w:rsidRPr="006009D7" w:rsidRDefault="006009D7">
      <w:pPr>
        <w:spacing w:before="15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SS</w:t>
      </w:r>
      <w:r w:rsidRPr="006009D7">
        <w:rPr>
          <w:rFonts w:asciiTheme="majorHAnsi" w:hAnsiTheme="majorHAnsi"/>
          <w:spacing w:val="3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spacing w:val="-11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SA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 xml:space="preserve">S </w:t>
      </w:r>
      <w:r w:rsidRPr="006009D7">
        <w:rPr>
          <w:rFonts w:asciiTheme="majorHAnsi" w:hAnsiTheme="majorHAnsi"/>
          <w:spacing w:val="5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5"/>
          <w:sz w:val="18"/>
          <w:szCs w:val="18"/>
        </w:rPr>
        <w:t>N</w:t>
      </w:r>
      <w:r w:rsidRPr="006009D7">
        <w:rPr>
          <w:rFonts w:asciiTheme="majorHAnsi" w:hAnsiTheme="majorHAnsi"/>
          <w:spacing w:val="2"/>
          <w:sz w:val="18"/>
          <w:szCs w:val="18"/>
        </w:rPr>
        <w:t>AG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 xml:space="preserve">R         </w:t>
      </w:r>
      <w:r w:rsidRPr="006009D7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Ma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2</w:t>
      </w:r>
      <w:r w:rsidRPr="006009D7">
        <w:rPr>
          <w:rFonts w:asciiTheme="majorHAnsi" w:hAnsiTheme="majorHAnsi"/>
          <w:spacing w:val="1"/>
          <w:sz w:val="18"/>
          <w:szCs w:val="18"/>
        </w:rPr>
        <w:t>0</w:t>
      </w:r>
      <w:r w:rsidRPr="006009D7">
        <w:rPr>
          <w:rFonts w:asciiTheme="majorHAnsi" w:hAnsiTheme="majorHAnsi"/>
          <w:spacing w:val="3"/>
          <w:sz w:val="18"/>
          <w:szCs w:val="18"/>
        </w:rPr>
        <w:t>0</w:t>
      </w:r>
      <w:r w:rsidRPr="006009D7">
        <w:rPr>
          <w:rFonts w:asciiTheme="majorHAnsi" w:hAnsiTheme="majorHAnsi"/>
          <w:sz w:val="18"/>
          <w:szCs w:val="18"/>
        </w:rPr>
        <w:t>8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–</w:t>
      </w:r>
      <w:r w:rsidRPr="006009D7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ar</w:t>
      </w:r>
      <w:r w:rsidRPr="006009D7">
        <w:rPr>
          <w:rFonts w:asciiTheme="majorHAnsi" w:hAnsiTheme="majorHAnsi"/>
          <w:sz w:val="18"/>
          <w:szCs w:val="18"/>
        </w:rPr>
        <w:t>ch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20</w:t>
      </w:r>
      <w:r w:rsidRPr="006009D7">
        <w:rPr>
          <w:rFonts w:asciiTheme="majorHAnsi" w:hAnsiTheme="majorHAnsi"/>
          <w:spacing w:val="1"/>
          <w:sz w:val="18"/>
          <w:szCs w:val="18"/>
        </w:rPr>
        <w:t>0</w:t>
      </w:r>
      <w:r w:rsidRPr="006009D7">
        <w:rPr>
          <w:rFonts w:asciiTheme="majorHAnsi" w:hAnsiTheme="majorHAnsi"/>
          <w:sz w:val="18"/>
          <w:szCs w:val="18"/>
        </w:rPr>
        <w:t>9</w:t>
      </w:r>
    </w:p>
    <w:p w14:paraId="1EEB270C" w14:textId="77777777" w:rsidR="003B121A" w:rsidRPr="006009D7" w:rsidRDefault="003B121A">
      <w:pPr>
        <w:spacing w:before="9" w:line="180" w:lineRule="exact"/>
        <w:rPr>
          <w:rFonts w:asciiTheme="majorHAnsi" w:hAnsiTheme="majorHAnsi"/>
          <w:sz w:val="18"/>
          <w:szCs w:val="18"/>
        </w:rPr>
      </w:pPr>
    </w:p>
    <w:p w14:paraId="3E45C50F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5A5B827" w14:textId="77777777" w:rsidR="003B121A" w:rsidRPr="006009D7" w:rsidRDefault="006009D7">
      <w:pPr>
        <w:rPr>
          <w:rFonts w:asciiTheme="majorHAnsi" w:hAnsiTheme="majorHAnsi"/>
          <w:b/>
          <w:bCs/>
          <w:sz w:val="18"/>
          <w:szCs w:val="18"/>
        </w:rPr>
      </w:pPr>
      <w:r w:rsidRPr="006009D7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b/>
          <w:bCs/>
          <w:sz w:val="18"/>
          <w:szCs w:val="18"/>
        </w:rPr>
        <w:t>Y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6009D7">
        <w:rPr>
          <w:rFonts w:asciiTheme="majorHAnsi" w:hAnsiTheme="majorHAnsi"/>
          <w:b/>
          <w:bCs/>
          <w:spacing w:val="5"/>
          <w:sz w:val="18"/>
          <w:szCs w:val="18"/>
        </w:rPr>
        <w:t>I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>LL</w:t>
      </w:r>
      <w:r w:rsidRPr="006009D7">
        <w:rPr>
          <w:rFonts w:asciiTheme="majorHAnsi" w:hAnsiTheme="majorHAnsi"/>
          <w:b/>
          <w:bCs/>
          <w:sz w:val="18"/>
          <w:szCs w:val="18"/>
        </w:rPr>
        <w:t xml:space="preserve">S </w:t>
      </w:r>
      <w:r w:rsidRPr="006009D7">
        <w:rPr>
          <w:rFonts w:asciiTheme="majorHAnsi" w:hAnsiTheme="majorHAnsi"/>
          <w:b/>
          <w:bCs/>
          <w:spacing w:val="2"/>
          <w:sz w:val="18"/>
          <w:szCs w:val="18"/>
        </w:rPr>
        <w:t>AN</w:t>
      </w:r>
      <w:r w:rsidRPr="006009D7">
        <w:rPr>
          <w:rFonts w:asciiTheme="majorHAnsi" w:hAnsiTheme="majorHAnsi"/>
          <w:b/>
          <w:bCs/>
          <w:sz w:val="18"/>
          <w:szCs w:val="18"/>
        </w:rPr>
        <w:t>D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6009D7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6009D7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6009D7">
        <w:rPr>
          <w:rFonts w:asciiTheme="majorHAnsi" w:hAnsiTheme="majorHAnsi"/>
          <w:b/>
          <w:bCs/>
          <w:spacing w:val="5"/>
          <w:sz w:val="18"/>
          <w:szCs w:val="18"/>
        </w:rPr>
        <w:t>ET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6009D7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6009D7">
        <w:rPr>
          <w:rFonts w:asciiTheme="majorHAnsi" w:hAnsiTheme="majorHAnsi"/>
          <w:b/>
          <w:bCs/>
          <w:sz w:val="18"/>
          <w:szCs w:val="18"/>
        </w:rPr>
        <w:t>S</w:t>
      </w:r>
    </w:p>
    <w:p w14:paraId="119672A2" w14:textId="77777777" w:rsidR="003B121A" w:rsidRPr="006009D7" w:rsidRDefault="003B121A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53B868BF" w14:textId="77777777" w:rsidR="003B121A" w:rsidRPr="006009D7" w:rsidRDefault="006009D7">
      <w:pPr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Ma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ke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tin</w:t>
      </w:r>
      <w:r w:rsidRPr="006009D7">
        <w:rPr>
          <w:rFonts w:asciiTheme="majorHAnsi" w:hAnsiTheme="majorHAnsi"/>
          <w:b/>
          <w:i/>
          <w:sz w:val="18"/>
          <w:szCs w:val="18"/>
        </w:rPr>
        <w:t>g</w:t>
      </w:r>
      <w:r w:rsidRPr="006009D7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ttri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b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z w:val="18"/>
          <w:szCs w:val="18"/>
        </w:rPr>
        <w:t>s</w:t>
      </w:r>
    </w:p>
    <w:p w14:paraId="6497548E" w14:textId="77777777" w:rsidR="003B121A" w:rsidRPr="006009D7" w:rsidRDefault="003B121A">
      <w:pPr>
        <w:spacing w:before="3" w:line="260" w:lineRule="exact"/>
        <w:rPr>
          <w:rFonts w:asciiTheme="majorHAnsi" w:hAnsiTheme="majorHAnsi"/>
          <w:sz w:val="18"/>
          <w:szCs w:val="18"/>
        </w:rPr>
      </w:pPr>
    </w:p>
    <w:p w14:paraId="1C93BE61" w14:textId="77777777" w:rsidR="003B121A" w:rsidRPr="006009D7" w:rsidRDefault="006009D7">
      <w:pPr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n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w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f</w:t>
      </w:r>
      <w:r w:rsidRPr="006009D7">
        <w:rPr>
          <w:rFonts w:asciiTheme="majorHAnsi" w:hAnsiTheme="majorHAnsi"/>
          <w:sz w:val="18"/>
          <w:szCs w:val="18"/>
        </w:rPr>
        <w:t>te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k</w:t>
      </w:r>
      <w:r w:rsidRPr="006009D7">
        <w:rPr>
          <w:rFonts w:asciiTheme="majorHAnsi" w:hAnsiTheme="majorHAnsi"/>
          <w:sz w:val="18"/>
          <w:szCs w:val="18"/>
        </w:rPr>
        <w:t>et</w:t>
      </w:r>
      <w:r w:rsidRPr="006009D7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b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ss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6AFB4D34" w14:textId="77777777" w:rsidR="003B121A" w:rsidRPr="006009D7" w:rsidRDefault="006009D7">
      <w:pPr>
        <w:spacing w:line="240" w:lineRule="exact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x</w:t>
      </w:r>
      <w:r w:rsidRPr="006009D7">
        <w:rPr>
          <w:rFonts w:asciiTheme="majorHAnsi" w:hAnsiTheme="majorHAnsi"/>
          <w:position w:val="-1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position w:val="-1"/>
          <w:sz w:val="18"/>
          <w:szCs w:val="18"/>
        </w:rPr>
        <w:t>ll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position w:val="-1"/>
          <w:sz w:val="18"/>
          <w:szCs w:val="18"/>
        </w:rPr>
        <w:t>t</w:t>
      </w:r>
      <w:r w:rsidRPr="006009D7">
        <w:rPr>
          <w:rFonts w:asciiTheme="majorHAnsi" w:hAnsiTheme="majorHAnsi"/>
          <w:spacing w:val="-8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6009D7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mm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position w:val="-1"/>
          <w:sz w:val="18"/>
          <w:szCs w:val="18"/>
        </w:rPr>
        <w:t>ica</w:t>
      </w:r>
      <w:r w:rsidRPr="006009D7">
        <w:rPr>
          <w:rFonts w:asciiTheme="majorHAnsi" w:hAnsiTheme="majorHAnsi"/>
          <w:spacing w:val="3"/>
          <w:position w:val="-1"/>
          <w:sz w:val="18"/>
          <w:szCs w:val="18"/>
        </w:rPr>
        <w:t>t</w:t>
      </w:r>
      <w:r w:rsidRPr="006009D7">
        <w:rPr>
          <w:rFonts w:asciiTheme="majorHAnsi" w:hAnsiTheme="majorHAnsi"/>
          <w:position w:val="-1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o</w:t>
      </w:r>
      <w:r w:rsidRPr="006009D7">
        <w:rPr>
          <w:rFonts w:asciiTheme="majorHAnsi" w:hAnsiTheme="majorHAnsi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spacing w:val="-13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s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k</w:t>
      </w:r>
      <w:r w:rsidRPr="006009D7">
        <w:rPr>
          <w:rFonts w:asciiTheme="majorHAnsi" w:hAnsiTheme="majorHAnsi"/>
          <w:position w:val="-1"/>
          <w:sz w:val="18"/>
          <w:szCs w:val="18"/>
        </w:rPr>
        <w:t>il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6009D7">
        <w:rPr>
          <w:rFonts w:asciiTheme="majorHAnsi" w:hAnsiTheme="majorHAnsi"/>
          <w:position w:val="-1"/>
          <w:sz w:val="18"/>
          <w:szCs w:val="18"/>
        </w:rPr>
        <w:t>s</w:t>
      </w:r>
      <w:r w:rsidRPr="006009D7">
        <w:rPr>
          <w:rFonts w:asciiTheme="majorHAnsi" w:hAnsiTheme="majorHAnsi"/>
          <w:spacing w:val="-4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bo</w:t>
      </w:r>
      <w:r w:rsidRPr="006009D7">
        <w:rPr>
          <w:rFonts w:asciiTheme="majorHAnsi" w:hAnsiTheme="majorHAnsi"/>
          <w:position w:val="-1"/>
          <w:sz w:val="18"/>
          <w:szCs w:val="18"/>
        </w:rPr>
        <w:t>th</w:t>
      </w:r>
      <w:r w:rsidRPr="006009D7">
        <w:rPr>
          <w:rFonts w:asciiTheme="majorHAnsi" w:hAnsiTheme="majorHAnsi"/>
          <w:spacing w:val="-5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or</w:t>
      </w:r>
      <w:r w:rsidRPr="006009D7">
        <w:rPr>
          <w:rFonts w:asciiTheme="majorHAnsi" w:hAnsiTheme="majorHAnsi"/>
          <w:position w:val="-1"/>
          <w:sz w:val="18"/>
          <w:szCs w:val="18"/>
        </w:rPr>
        <w:t>al</w:t>
      </w:r>
      <w:r w:rsidRPr="006009D7">
        <w:rPr>
          <w:rFonts w:asciiTheme="majorHAnsi" w:hAnsiTheme="majorHAnsi"/>
          <w:spacing w:val="-3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position w:val="-1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position w:val="-1"/>
          <w:sz w:val="18"/>
          <w:szCs w:val="18"/>
        </w:rPr>
        <w:t>d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5"/>
          <w:position w:val="-1"/>
          <w:sz w:val="18"/>
          <w:szCs w:val="18"/>
        </w:rPr>
        <w:t>w</w:t>
      </w:r>
      <w:r w:rsidRPr="006009D7">
        <w:rPr>
          <w:rFonts w:asciiTheme="majorHAnsi" w:hAnsiTheme="majorHAnsi"/>
          <w:spacing w:val="1"/>
          <w:position w:val="-1"/>
          <w:sz w:val="18"/>
          <w:szCs w:val="18"/>
        </w:rPr>
        <w:t>r</w:t>
      </w:r>
      <w:r w:rsidRPr="006009D7">
        <w:rPr>
          <w:rFonts w:asciiTheme="majorHAnsi" w:hAnsiTheme="majorHAnsi"/>
          <w:position w:val="-1"/>
          <w:sz w:val="18"/>
          <w:szCs w:val="18"/>
        </w:rPr>
        <w:t>itt</w:t>
      </w:r>
      <w:r w:rsidRPr="006009D7">
        <w:rPr>
          <w:rFonts w:asciiTheme="majorHAnsi" w:hAnsiTheme="majorHAnsi"/>
          <w:spacing w:val="2"/>
          <w:position w:val="-1"/>
          <w:sz w:val="18"/>
          <w:szCs w:val="18"/>
        </w:rPr>
        <w:t>e</w:t>
      </w:r>
      <w:r w:rsidRPr="006009D7">
        <w:rPr>
          <w:rFonts w:asciiTheme="majorHAnsi" w:hAnsiTheme="majorHAnsi"/>
          <w:spacing w:val="4"/>
          <w:position w:val="-1"/>
          <w:sz w:val="18"/>
          <w:szCs w:val="18"/>
        </w:rPr>
        <w:t>n</w:t>
      </w:r>
      <w:r w:rsidRPr="006009D7">
        <w:rPr>
          <w:rFonts w:asciiTheme="majorHAnsi" w:hAnsiTheme="majorHAnsi"/>
          <w:position w:val="-1"/>
          <w:sz w:val="18"/>
          <w:szCs w:val="18"/>
        </w:rPr>
        <w:t>.</w:t>
      </w:r>
    </w:p>
    <w:p w14:paraId="45CDA60C" w14:textId="77777777" w:rsidR="003B121A" w:rsidRPr="006009D7" w:rsidRDefault="006009D7">
      <w:pPr>
        <w:spacing w:before="2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x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ie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ce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th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 xml:space="preserve">a </w:t>
      </w:r>
      <w:r w:rsidRPr="006009D7">
        <w:rPr>
          <w:rFonts w:asciiTheme="majorHAnsi" w:hAnsiTheme="majorHAnsi"/>
          <w:spacing w:val="3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ip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3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SE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25</w:t>
      </w:r>
      <w:r w:rsidRPr="006009D7">
        <w:rPr>
          <w:rFonts w:asciiTheme="majorHAnsi" w:hAnsiTheme="majorHAnsi"/>
          <w:sz w:val="18"/>
          <w:szCs w:val="18"/>
        </w:rPr>
        <w:t>0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clie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ase.</w:t>
      </w:r>
    </w:p>
    <w:p w14:paraId="7D67F266" w14:textId="77777777" w:rsidR="003B121A" w:rsidRPr="006009D7" w:rsidRDefault="006009D7">
      <w:pPr>
        <w:spacing w:before="1" w:line="597" w:lineRule="auto"/>
        <w:ind w:right="775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  </w:t>
      </w:r>
      <w:r w:rsidRPr="006009D7">
        <w:rPr>
          <w:rFonts w:asciiTheme="majorHAnsi" w:eastAsia="Segoe MDL2 Assets" w:hAnsiTheme="majorHAnsi" w:cs="Segoe MDL2 Assets"/>
          <w:spacing w:val="13"/>
          <w:w w:val="4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ro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z w:val="18"/>
          <w:szCs w:val="18"/>
        </w:rPr>
        <w:t>icie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in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ns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-1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pacing w:val="4"/>
          <w:sz w:val="18"/>
          <w:szCs w:val="18"/>
        </w:rPr>
        <w:t>t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(Wor</w:t>
      </w:r>
      <w:r w:rsidRPr="006009D7">
        <w:rPr>
          <w:rFonts w:asciiTheme="majorHAnsi" w:hAnsiTheme="majorHAnsi"/>
          <w:spacing w:val="-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,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x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5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1"/>
          <w:sz w:val="18"/>
          <w:szCs w:val="18"/>
        </w:rPr>
        <w:t>r</w:t>
      </w:r>
      <w:r w:rsidRPr="006009D7">
        <w:rPr>
          <w:rFonts w:asciiTheme="majorHAnsi" w:hAnsiTheme="majorHAnsi"/>
          <w:spacing w:val="-2"/>
          <w:sz w:val="18"/>
          <w:szCs w:val="18"/>
        </w:rPr>
        <w:t>-</w:t>
      </w:r>
      <w:r w:rsidRPr="006009D7">
        <w:rPr>
          <w:rFonts w:asciiTheme="majorHAnsi" w:hAnsiTheme="majorHAnsi"/>
          <w:spacing w:val="2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1"/>
          <w:sz w:val="18"/>
          <w:szCs w:val="18"/>
        </w:rPr>
        <w:t>)</w:t>
      </w:r>
      <w:r w:rsidRPr="006009D7">
        <w:rPr>
          <w:rFonts w:asciiTheme="majorHAnsi" w:hAnsiTheme="majorHAnsi"/>
          <w:sz w:val="18"/>
          <w:szCs w:val="18"/>
        </w:rPr>
        <w:t xml:space="preserve">.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DEMI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Q</w:t>
      </w:r>
      <w:r w:rsidRPr="006009D7">
        <w:rPr>
          <w:rFonts w:asciiTheme="majorHAnsi" w:hAnsiTheme="majorHAnsi"/>
          <w:spacing w:val="5"/>
          <w:sz w:val="18"/>
          <w:szCs w:val="18"/>
        </w:rPr>
        <w:t>U</w:t>
      </w:r>
      <w:r w:rsidRPr="006009D7">
        <w:rPr>
          <w:rFonts w:asciiTheme="majorHAnsi" w:hAnsiTheme="majorHAnsi"/>
          <w:spacing w:val="2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3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F</w:t>
      </w:r>
      <w:r w:rsidRPr="006009D7">
        <w:rPr>
          <w:rFonts w:asciiTheme="majorHAnsi" w:hAnsiTheme="majorHAnsi"/>
          <w:spacing w:val="3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pacing w:val="-22"/>
          <w:sz w:val="18"/>
          <w:szCs w:val="18"/>
        </w:rPr>
        <w:t>A</w:t>
      </w:r>
      <w:r w:rsidRPr="006009D7">
        <w:rPr>
          <w:rFonts w:asciiTheme="majorHAnsi" w:hAnsiTheme="majorHAnsi"/>
          <w:spacing w:val="5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ON</w:t>
      </w:r>
      <w:r w:rsidRPr="006009D7">
        <w:rPr>
          <w:rFonts w:asciiTheme="majorHAnsi" w:hAnsiTheme="majorHAnsi"/>
          <w:sz w:val="18"/>
          <w:szCs w:val="18"/>
        </w:rPr>
        <w:t>S</w:t>
      </w:r>
    </w:p>
    <w:p w14:paraId="17CB1D4E" w14:textId="77777777" w:rsidR="003B121A" w:rsidRPr="006009D7" w:rsidRDefault="006009D7">
      <w:pPr>
        <w:spacing w:line="180" w:lineRule="exact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B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ir</w:t>
      </w:r>
      <w:r w:rsidRPr="006009D7">
        <w:rPr>
          <w:rFonts w:asciiTheme="majorHAnsi" w:hAnsiTheme="majorHAnsi"/>
          <w:b/>
          <w:i/>
          <w:spacing w:val="6"/>
          <w:position w:val="1"/>
          <w:sz w:val="18"/>
          <w:szCs w:val="18"/>
        </w:rPr>
        <w:t>m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in</w:t>
      </w:r>
      <w:r w:rsidRPr="006009D7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g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h</w:t>
      </w:r>
      <w:r w:rsidRPr="006009D7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a</w:t>
      </w:r>
      <w:r w:rsidRPr="006009D7">
        <w:rPr>
          <w:rFonts w:asciiTheme="majorHAnsi" w:hAnsiTheme="majorHAnsi"/>
          <w:b/>
          <w:i/>
          <w:position w:val="1"/>
          <w:sz w:val="18"/>
          <w:szCs w:val="18"/>
        </w:rPr>
        <w:t>m</w:t>
      </w:r>
      <w:r w:rsidRPr="006009D7">
        <w:rPr>
          <w:rFonts w:asciiTheme="majorHAnsi" w:hAnsiTheme="majorHAnsi"/>
          <w:b/>
          <w:i/>
          <w:spacing w:val="-5"/>
          <w:position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N</w:t>
      </w:r>
      <w:r w:rsidRPr="006009D7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o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rt</w:t>
      </w:r>
      <w:r w:rsidRPr="006009D7">
        <w:rPr>
          <w:rFonts w:asciiTheme="majorHAnsi" w:hAnsiTheme="majorHAnsi"/>
          <w:b/>
          <w:i/>
          <w:position w:val="1"/>
          <w:sz w:val="18"/>
          <w:szCs w:val="18"/>
        </w:rPr>
        <w:t>h</w:t>
      </w:r>
      <w:r w:rsidRPr="006009D7">
        <w:rPr>
          <w:rFonts w:asciiTheme="majorHAnsi" w:hAnsiTheme="majorHAnsi"/>
          <w:b/>
          <w:i/>
          <w:spacing w:val="-1"/>
          <w:position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Uni</w:t>
      </w:r>
      <w:r w:rsidRPr="006009D7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ve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rsi</w:t>
      </w:r>
      <w:r w:rsidRPr="006009D7">
        <w:rPr>
          <w:rFonts w:asciiTheme="majorHAnsi" w:hAnsiTheme="majorHAnsi"/>
          <w:b/>
          <w:i/>
          <w:position w:val="1"/>
          <w:sz w:val="18"/>
          <w:szCs w:val="18"/>
        </w:rPr>
        <w:t xml:space="preserve">ty             </w:t>
      </w:r>
      <w:r w:rsidRPr="006009D7">
        <w:rPr>
          <w:rFonts w:asciiTheme="majorHAnsi" w:hAnsiTheme="majorHAnsi"/>
          <w:b/>
          <w:i/>
          <w:spacing w:val="21"/>
          <w:position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2</w:t>
      </w:r>
      <w:r w:rsidRPr="006009D7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spacing w:val="10"/>
          <w:position w:val="1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position w:val="1"/>
          <w:sz w:val="18"/>
          <w:szCs w:val="18"/>
        </w:rPr>
        <w:t>5 -</w:t>
      </w:r>
      <w:r w:rsidRPr="006009D7">
        <w:rPr>
          <w:rFonts w:asciiTheme="majorHAnsi" w:hAnsiTheme="majorHAnsi"/>
          <w:b/>
          <w:i/>
          <w:spacing w:val="5"/>
          <w:position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1"/>
          <w:position w:val="1"/>
          <w:sz w:val="18"/>
          <w:szCs w:val="18"/>
        </w:rPr>
        <w:t>2</w:t>
      </w:r>
      <w:r w:rsidRPr="006009D7">
        <w:rPr>
          <w:rFonts w:asciiTheme="majorHAnsi" w:hAnsiTheme="majorHAnsi"/>
          <w:b/>
          <w:i/>
          <w:spacing w:val="3"/>
          <w:position w:val="1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spacing w:val="2"/>
          <w:position w:val="1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position w:val="1"/>
          <w:sz w:val="18"/>
          <w:szCs w:val="18"/>
        </w:rPr>
        <w:t>8</w:t>
      </w:r>
    </w:p>
    <w:p w14:paraId="663002B0" w14:textId="77777777" w:rsidR="003B121A" w:rsidRPr="006009D7" w:rsidRDefault="006009D7">
      <w:pPr>
        <w:spacing w:before="29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 xml:space="preserve">l </w:t>
      </w:r>
      <w:r w:rsidRPr="006009D7">
        <w:rPr>
          <w:rFonts w:asciiTheme="majorHAnsi" w:hAnsiTheme="majorHAnsi"/>
          <w:spacing w:val="3"/>
          <w:sz w:val="18"/>
          <w:szCs w:val="18"/>
        </w:rPr>
        <w:t>Ma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g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 xml:space="preserve">t         </w:t>
      </w:r>
      <w:r w:rsidRPr="006009D7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 xml:space="preserve">A </w:t>
      </w:r>
      <w:r w:rsidRPr="006009D7">
        <w:rPr>
          <w:rFonts w:asciiTheme="majorHAnsi" w:hAnsiTheme="majorHAnsi"/>
          <w:spacing w:val="3"/>
          <w:sz w:val="18"/>
          <w:szCs w:val="18"/>
        </w:rPr>
        <w:t>(</w:t>
      </w:r>
      <w:r w:rsidRPr="006009D7">
        <w:rPr>
          <w:rFonts w:asciiTheme="majorHAnsi" w:hAnsiTheme="majorHAnsi"/>
          <w:spacing w:val="2"/>
          <w:sz w:val="18"/>
          <w:szCs w:val="18"/>
        </w:rPr>
        <w:t>H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)</w:t>
      </w:r>
    </w:p>
    <w:p w14:paraId="5AE41378" w14:textId="77777777" w:rsidR="003B121A" w:rsidRPr="006009D7" w:rsidRDefault="003B121A">
      <w:pPr>
        <w:spacing w:before="11" w:line="280" w:lineRule="exact"/>
        <w:rPr>
          <w:rFonts w:asciiTheme="majorHAnsi" w:hAnsiTheme="majorHAnsi"/>
          <w:sz w:val="18"/>
          <w:szCs w:val="18"/>
        </w:rPr>
      </w:pPr>
    </w:p>
    <w:p w14:paraId="7ACBD442" w14:textId="77777777" w:rsidR="003B121A" w:rsidRPr="006009D7" w:rsidRDefault="006009D7">
      <w:pPr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ir</w:t>
      </w:r>
      <w:r w:rsidRPr="006009D7">
        <w:rPr>
          <w:rFonts w:asciiTheme="majorHAnsi" w:hAnsiTheme="majorHAnsi"/>
          <w:b/>
          <w:i/>
          <w:spacing w:val="6"/>
          <w:sz w:val="18"/>
          <w:szCs w:val="18"/>
        </w:rPr>
        <w:t>m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in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b/>
          <w:i/>
          <w:sz w:val="18"/>
          <w:szCs w:val="18"/>
        </w:rPr>
        <w:t>m</w:t>
      </w:r>
      <w:r w:rsidRPr="006009D7">
        <w:rPr>
          <w:rFonts w:asciiTheme="majorHAnsi" w:hAnsiTheme="majorHAnsi"/>
          <w:b/>
          <w:i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ut</w:t>
      </w:r>
      <w:r w:rsidRPr="006009D7">
        <w:rPr>
          <w:rFonts w:asciiTheme="majorHAnsi" w:hAnsiTheme="majorHAnsi"/>
          <w:b/>
          <w:i/>
          <w:sz w:val="18"/>
          <w:szCs w:val="18"/>
        </w:rPr>
        <w:t>h</w:t>
      </w:r>
      <w:r w:rsidRPr="006009D7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b/>
          <w:i/>
          <w:spacing w:val="6"/>
          <w:sz w:val="18"/>
          <w:szCs w:val="18"/>
        </w:rPr>
        <w:t>l</w:t>
      </w:r>
      <w:r w:rsidRPr="006009D7">
        <w:rPr>
          <w:rFonts w:asciiTheme="majorHAnsi" w:hAnsiTheme="majorHAnsi"/>
          <w:b/>
          <w:i/>
          <w:sz w:val="18"/>
          <w:szCs w:val="18"/>
        </w:rPr>
        <w:t>l</w:t>
      </w:r>
      <w:r w:rsidRPr="006009D7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6009D7">
        <w:rPr>
          <w:rFonts w:asciiTheme="majorHAnsi" w:hAnsiTheme="majorHAnsi"/>
          <w:b/>
          <w:i/>
          <w:sz w:val="18"/>
          <w:szCs w:val="18"/>
        </w:rPr>
        <w:t xml:space="preserve">e                </w:t>
      </w:r>
      <w:r w:rsidRPr="006009D7">
        <w:rPr>
          <w:rFonts w:asciiTheme="majorHAnsi" w:hAnsiTheme="majorHAnsi"/>
          <w:b/>
          <w:i/>
          <w:spacing w:val="26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spacing w:val="6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sz w:val="18"/>
          <w:szCs w:val="18"/>
        </w:rPr>
        <w:t>3 -</w:t>
      </w:r>
      <w:r w:rsidRPr="006009D7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6009D7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6009D7">
        <w:rPr>
          <w:rFonts w:asciiTheme="majorHAnsi" w:hAnsiTheme="majorHAnsi"/>
          <w:b/>
          <w:i/>
          <w:sz w:val="18"/>
          <w:szCs w:val="18"/>
        </w:rPr>
        <w:t>5</w:t>
      </w:r>
    </w:p>
    <w:p w14:paraId="789AD6DE" w14:textId="77777777" w:rsidR="003B121A" w:rsidRPr="006009D7" w:rsidRDefault="006009D7">
      <w:pPr>
        <w:spacing w:before="29" w:line="543" w:lineRule="auto"/>
        <w:ind w:right="2174"/>
        <w:rPr>
          <w:rFonts w:asciiTheme="majorHAnsi" w:hAnsiTheme="majorHAnsi"/>
          <w:sz w:val="18"/>
          <w:szCs w:val="18"/>
        </w:rPr>
        <w:sectPr w:rsidR="003B121A" w:rsidRPr="006009D7">
          <w:pgSz w:w="11920" w:h="16840"/>
          <w:pgMar w:top="840" w:right="800" w:bottom="280" w:left="580" w:header="720" w:footer="720" w:gutter="0"/>
          <w:cols w:num="2" w:space="720" w:equalWidth="0">
            <w:col w:w="2315" w:space="998"/>
            <w:col w:w="7227"/>
          </w:cols>
        </w:sectPr>
      </w:pP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5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v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2"/>
          <w:sz w:val="18"/>
          <w:szCs w:val="18"/>
        </w:rPr>
        <w:t>ls</w:t>
      </w:r>
      <w:r w:rsidRPr="006009D7">
        <w:rPr>
          <w:rFonts w:asciiTheme="majorHAnsi" w:hAnsiTheme="majorHAnsi"/>
          <w:sz w:val="18"/>
          <w:szCs w:val="18"/>
        </w:rPr>
        <w:t>: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Ma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(</w:t>
      </w:r>
      <w:r w:rsidRPr="006009D7">
        <w:rPr>
          <w:rFonts w:asciiTheme="majorHAnsi" w:hAnsiTheme="majorHAnsi"/>
          <w:spacing w:val="4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 xml:space="preserve">) 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E</w:t>
      </w:r>
      <w:r w:rsidRPr="006009D7">
        <w:rPr>
          <w:rFonts w:asciiTheme="majorHAnsi" w:hAnsiTheme="majorHAnsi"/>
          <w:spacing w:val="1"/>
          <w:sz w:val="18"/>
          <w:szCs w:val="18"/>
        </w:rPr>
        <w:t>ng</w:t>
      </w:r>
      <w:r w:rsidRPr="006009D7">
        <w:rPr>
          <w:rFonts w:asciiTheme="majorHAnsi" w:hAnsiTheme="majorHAnsi"/>
          <w:spacing w:val="2"/>
          <w:sz w:val="18"/>
          <w:szCs w:val="18"/>
        </w:rPr>
        <w:t>lis</w:t>
      </w:r>
      <w:r w:rsidRPr="006009D7">
        <w:rPr>
          <w:rFonts w:asciiTheme="majorHAnsi" w:hAnsiTheme="majorHAnsi"/>
          <w:sz w:val="18"/>
          <w:szCs w:val="18"/>
        </w:rPr>
        <w:t xml:space="preserve">h </w:t>
      </w:r>
      <w:r w:rsidRPr="006009D7">
        <w:rPr>
          <w:rFonts w:asciiTheme="majorHAnsi" w:hAnsiTheme="majorHAnsi"/>
          <w:spacing w:val="3"/>
          <w:sz w:val="18"/>
          <w:szCs w:val="18"/>
        </w:rPr>
        <w:t>(</w:t>
      </w:r>
      <w:r w:rsidRPr="006009D7">
        <w:rPr>
          <w:rFonts w:asciiTheme="majorHAnsi" w:hAnsiTheme="majorHAnsi"/>
          <w:sz w:val="18"/>
          <w:szCs w:val="18"/>
        </w:rPr>
        <w:t>A)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4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h</w:t>
      </w:r>
      <w:r w:rsidRPr="006009D7">
        <w:rPr>
          <w:rFonts w:asciiTheme="majorHAnsi" w:hAnsiTheme="majorHAnsi"/>
          <w:spacing w:val="-1"/>
          <w:sz w:val="18"/>
          <w:szCs w:val="18"/>
        </w:rPr>
        <w:t>y</w:t>
      </w:r>
      <w:r w:rsidRPr="006009D7">
        <w:rPr>
          <w:rFonts w:asciiTheme="majorHAnsi" w:hAnsiTheme="majorHAnsi"/>
          <w:spacing w:val="2"/>
          <w:sz w:val="18"/>
          <w:szCs w:val="18"/>
        </w:rPr>
        <w:t>si</w:t>
      </w:r>
      <w:r w:rsidRPr="006009D7">
        <w:rPr>
          <w:rFonts w:asciiTheme="majorHAnsi" w:hAnsiTheme="majorHAnsi"/>
          <w:sz w:val="18"/>
          <w:szCs w:val="18"/>
        </w:rPr>
        <w:t xml:space="preserve">c 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(</w:t>
      </w:r>
      <w:r w:rsidRPr="006009D7">
        <w:rPr>
          <w:rFonts w:asciiTheme="majorHAnsi" w:hAnsiTheme="majorHAnsi"/>
          <w:spacing w:val="1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)</w:t>
      </w:r>
      <w:r w:rsidRPr="006009D7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G</w:t>
      </w:r>
      <w:r w:rsidRPr="006009D7">
        <w:rPr>
          <w:rFonts w:asciiTheme="majorHAnsi" w:hAnsiTheme="majorHAnsi"/>
          <w:spacing w:val="3"/>
          <w:sz w:val="18"/>
          <w:szCs w:val="18"/>
        </w:rPr>
        <w:t>eo</w:t>
      </w:r>
      <w:r w:rsidRPr="006009D7">
        <w:rPr>
          <w:rFonts w:asciiTheme="majorHAnsi" w:hAnsiTheme="majorHAnsi"/>
          <w:spacing w:val="1"/>
          <w:sz w:val="18"/>
          <w:szCs w:val="18"/>
        </w:rPr>
        <w:t>g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4"/>
          <w:sz w:val="18"/>
          <w:szCs w:val="18"/>
        </w:rPr>
        <w:t>p</w:t>
      </w:r>
      <w:r w:rsidRPr="006009D7">
        <w:rPr>
          <w:rFonts w:asciiTheme="majorHAnsi" w:hAnsiTheme="majorHAnsi"/>
          <w:spacing w:val="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(</w:t>
      </w:r>
      <w:r w:rsidRPr="006009D7">
        <w:rPr>
          <w:rFonts w:asciiTheme="majorHAnsi" w:hAnsiTheme="majorHAnsi"/>
          <w:sz w:val="18"/>
          <w:szCs w:val="18"/>
        </w:rPr>
        <w:t xml:space="preserve">A) </w:t>
      </w:r>
      <w:r w:rsidRPr="006009D7">
        <w:rPr>
          <w:rFonts w:asciiTheme="majorHAnsi" w:hAnsiTheme="majorHAnsi"/>
          <w:spacing w:val="9"/>
          <w:sz w:val="18"/>
          <w:szCs w:val="18"/>
        </w:rPr>
        <w:t>R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>F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>R</w:t>
      </w:r>
      <w:r w:rsidRPr="006009D7">
        <w:rPr>
          <w:rFonts w:asciiTheme="majorHAnsi" w:hAnsiTheme="majorHAnsi"/>
          <w:spacing w:val="10"/>
          <w:sz w:val="18"/>
          <w:szCs w:val="18"/>
        </w:rPr>
        <w:t>EN</w:t>
      </w:r>
      <w:r w:rsidRPr="006009D7">
        <w:rPr>
          <w:rFonts w:asciiTheme="majorHAnsi" w:hAnsiTheme="majorHAnsi"/>
          <w:spacing w:val="9"/>
          <w:sz w:val="18"/>
          <w:szCs w:val="18"/>
        </w:rPr>
        <w:t>C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–</w:t>
      </w:r>
      <w:r w:rsidRPr="006009D7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7"/>
          <w:sz w:val="18"/>
          <w:szCs w:val="18"/>
        </w:rPr>
        <w:t>A</w:t>
      </w:r>
      <w:r w:rsidRPr="006009D7">
        <w:rPr>
          <w:rFonts w:asciiTheme="majorHAnsi" w:hAnsiTheme="majorHAnsi"/>
          <w:spacing w:val="8"/>
          <w:sz w:val="18"/>
          <w:szCs w:val="18"/>
        </w:rPr>
        <w:t>v</w:t>
      </w:r>
      <w:r w:rsidRPr="006009D7">
        <w:rPr>
          <w:rFonts w:asciiTheme="majorHAnsi" w:hAnsiTheme="majorHAnsi"/>
          <w:spacing w:val="10"/>
          <w:sz w:val="18"/>
          <w:szCs w:val="18"/>
        </w:rPr>
        <w:t>a</w:t>
      </w:r>
      <w:r w:rsidRPr="006009D7">
        <w:rPr>
          <w:rFonts w:asciiTheme="majorHAnsi" w:hAnsiTheme="majorHAnsi"/>
          <w:spacing w:val="9"/>
          <w:sz w:val="18"/>
          <w:szCs w:val="18"/>
        </w:rPr>
        <w:t>il</w:t>
      </w:r>
      <w:r w:rsidRPr="006009D7">
        <w:rPr>
          <w:rFonts w:asciiTheme="majorHAnsi" w:hAnsiTheme="majorHAnsi"/>
          <w:spacing w:val="10"/>
          <w:sz w:val="18"/>
          <w:szCs w:val="18"/>
        </w:rPr>
        <w:t>a</w:t>
      </w:r>
      <w:r w:rsidRPr="006009D7">
        <w:rPr>
          <w:rFonts w:asciiTheme="majorHAnsi" w:hAnsiTheme="majorHAnsi"/>
          <w:spacing w:val="11"/>
          <w:sz w:val="18"/>
          <w:szCs w:val="18"/>
        </w:rPr>
        <w:t>b</w:t>
      </w:r>
      <w:r w:rsidRPr="006009D7">
        <w:rPr>
          <w:rFonts w:asciiTheme="majorHAnsi" w:hAnsiTheme="majorHAnsi"/>
          <w:spacing w:val="9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8"/>
          <w:sz w:val="18"/>
          <w:szCs w:val="18"/>
        </w:rPr>
        <w:t>r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11"/>
          <w:sz w:val="18"/>
          <w:szCs w:val="18"/>
        </w:rPr>
        <w:t>q</w:t>
      </w:r>
      <w:r w:rsidRPr="006009D7">
        <w:rPr>
          <w:rFonts w:asciiTheme="majorHAnsi" w:hAnsiTheme="majorHAnsi"/>
          <w:spacing w:val="8"/>
          <w:sz w:val="18"/>
          <w:szCs w:val="18"/>
        </w:rPr>
        <w:t>u</w:t>
      </w:r>
      <w:r w:rsidRPr="006009D7">
        <w:rPr>
          <w:rFonts w:asciiTheme="majorHAnsi" w:hAnsiTheme="majorHAnsi"/>
          <w:spacing w:val="10"/>
          <w:sz w:val="18"/>
          <w:szCs w:val="18"/>
        </w:rPr>
        <w:t>e</w:t>
      </w:r>
      <w:r w:rsidRPr="006009D7">
        <w:rPr>
          <w:rFonts w:asciiTheme="majorHAnsi" w:hAnsiTheme="majorHAnsi"/>
          <w:spacing w:val="9"/>
          <w:sz w:val="18"/>
          <w:szCs w:val="18"/>
        </w:rPr>
        <w:t>s</w:t>
      </w:r>
      <w:r w:rsidRPr="006009D7">
        <w:rPr>
          <w:rFonts w:asciiTheme="majorHAnsi" w:hAnsiTheme="majorHAnsi"/>
          <w:spacing w:val="14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.</w:t>
      </w:r>
    </w:p>
    <w:p w14:paraId="6731FC41" w14:textId="77777777" w:rsidR="003B121A" w:rsidRPr="006009D7" w:rsidRDefault="006009D7">
      <w:pPr>
        <w:spacing w:before="94"/>
        <w:ind w:left="148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lastRenderedPageBreak/>
        <w:pict w14:anchorId="0E8CA4ED">
          <v:group id="_x0000_s1027" style="position:absolute;left:0;text-align:left;margin-left:57pt;margin-top:59.25pt;width:483pt;height:0;z-index:-251658240;mso-position-horizontal-relative:page;mso-position-vertical-relative:page" coordorigin="1140,1185" coordsize="9660,0">
            <v:shape id="_x0000_s1028" style="position:absolute;left:1140;top:1185;width:9660;height:0" coordorigin="1140,1185" coordsize="9660,0" path="m1140,1185r9660,e" filled="f" strokecolor="red">
              <v:path arrowok="t"/>
            </v:shape>
            <w10:wrap anchorx="page" anchory="page"/>
          </v:group>
        </w:pict>
      </w:r>
      <w:r w:rsidRPr="006009D7">
        <w:rPr>
          <w:rFonts w:asciiTheme="majorHAnsi" w:hAnsiTheme="majorHAnsi"/>
          <w:sz w:val="18"/>
          <w:szCs w:val="18"/>
        </w:rPr>
        <w:pict w14:anchorId="449FDE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3.75pt">
            <v:imagedata r:id="rId5" o:title=""/>
          </v:shape>
        </w:pict>
      </w:r>
    </w:p>
    <w:p w14:paraId="03A74254" w14:textId="77777777" w:rsidR="003B121A" w:rsidRPr="006009D7" w:rsidRDefault="003B121A">
      <w:pPr>
        <w:spacing w:line="120" w:lineRule="exact"/>
        <w:rPr>
          <w:rFonts w:asciiTheme="majorHAnsi" w:hAnsiTheme="majorHAnsi"/>
          <w:sz w:val="18"/>
          <w:szCs w:val="18"/>
        </w:rPr>
      </w:pPr>
    </w:p>
    <w:p w14:paraId="42A83588" w14:textId="77777777" w:rsidR="003B121A" w:rsidRPr="006009D7" w:rsidRDefault="003B121A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A1A71E8" w14:textId="77777777" w:rsidR="003B121A" w:rsidRPr="006009D7" w:rsidRDefault="006009D7">
      <w:pPr>
        <w:spacing w:before="33"/>
        <w:ind w:left="115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b/>
          <w:sz w:val="18"/>
          <w:szCs w:val="18"/>
        </w:rPr>
        <w:t>C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b/>
          <w:sz w:val="18"/>
          <w:szCs w:val="18"/>
        </w:rPr>
        <w:t>p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y</w:t>
      </w:r>
      <w:r w:rsidRPr="006009D7">
        <w:rPr>
          <w:rFonts w:asciiTheme="majorHAnsi" w:hAnsiTheme="majorHAnsi"/>
          <w:b/>
          <w:sz w:val="18"/>
          <w:szCs w:val="18"/>
        </w:rPr>
        <w:t>ri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g</w:t>
      </w:r>
      <w:r w:rsidRPr="006009D7">
        <w:rPr>
          <w:rFonts w:asciiTheme="majorHAnsi" w:hAnsiTheme="majorHAnsi"/>
          <w:b/>
          <w:sz w:val="18"/>
          <w:szCs w:val="18"/>
        </w:rPr>
        <w:t>ht</w:t>
      </w:r>
      <w:r w:rsidRPr="006009D7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sz w:val="18"/>
          <w:szCs w:val="18"/>
        </w:rPr>
        <w:t>inf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b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b/>
          <w:spacing w:val="-5"/>
          <w:sz w:val="18"/>
          <w:szCs w:val="18"/>
        </w:rPr>
        <w:t>m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at</w:t>
      </w:r>
      <w:r w:rsidRPr="006009D7">
        <w:rPr>
          <w:rFonts w:asciiTheme="majorHAnsi" w:hAnsiTheme="majorHAnsi"/>
          <w:b/>
          <w:sz w:val="18"/>
          <w:szCs w:val="18"/>
        </w:rPr>
        <w:t>i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b/>
          <w:sz w:val="18"/>
          <w:szCs w:val="18"/>
        </w:rPr>
        <w:t>n</w:t>
      </w:r>
      <w:r w:rsidRPr="006009D7">
        <w:rPr>
          <w:rFonts w:asciiTheme="majorHAnsi" w:hAnsiTheme="majorHAnsi"/>
          <w:b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sz w:val="18"/>
          <w:szCs w:val="18"/>
        </w:rPr>
        <w:t>- Ple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a</w:t>
      </w:r>
      <w:r w:rsidRPr="006009D7">
        <w:rPr>
          <w:rFonts w:asciiTheme="majorHAnsi" w:hAnsiTheme="majorHAnsi"/>
          <w:b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b/>
          <w:sz w:val="18"/>
          <w:szCs w:val="18"/>
        </w:rPr>
        <w:t>e</w:t>
      </w:r>
      <w:r w:rsidRPr="006009D7">
        <w:rPr>
          <w:rFonts w:asciiTheme="majorHAnsi" w:hAnsiTheme="majorHAnsi"/>
          <w:b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b/>
          <w:sz w:val="18"/>
          <w:szCs w:val="18"/>
        </w:rPr>
        <w:t>r</w:t>
      </w:r>
      <w:r w:rsidRPr="006009D7">
        <w:rPr>
          <w:rFonts w:asciiTheme="majorHAnsi" w:hAnsiTheme="majorHAnsi"/>
          <w:b/>
          <w:spacing w:val="1"/>
          <w:sz w:val="18"/>
          <w:szCs w:val="18"/>
        </w:rPr>
        <w:t>ea</w:t>
      </w:r>
      <w:r w:rsidRPr="006009D7">
        <w:rPr>
          <w:rFonts w:asciiTheme="majorHAnsi" w:hAnsiTheme="majorHAnsi"/>
          <w:b/>
          <w:sz w:val="18"/>
          <w:szCs w:val="18"/>
        </w:rPr>
        <w:t>d</w:t>
      </w:r>
    </w:p>
    <w:p w14:paraId="7390A067" w14:textId="77777777" w:rsidR="003B121A" w:rsidRPr="006009D7" w:rsidRDefault="006009D7">
      <w:pPr>
        <w:spacing w:line="220" w:lineRule="exact"/>
        <w:ind w:left="115" w:right="67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t>©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is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Sales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z w:val="18"/>
          <w:szCs w:val="18"/>
        </w:rPr>
        <w:t>er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8"/>
          <w:sz w:val="18"/>
          <w:szCs w:val="18"/>
        </w:rPr>
        <w:t xml:space="preserve"> </w:t>
      </w:r>
      <w:hyperlink r:id="rId6"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r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e</w:t>
        </w:r>
        <w:r w:rsidRPr="006009D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s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u</w:t>
        </w:r>
        <w:r w:rsidRPr="006009D7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e</w:t>
        </w:r>
        <w:r w:rsidRPr="006009D7">
          <w:rPr>
            <w:rFonts w:asciiTheme="majorHAnsi" w:hAnsiTheme="majorHAnsi"/>
            <w:spacing w:val="-3"/>
            <w:sz w:val="18"/>
            <w:szCs w:val="18"/>
            <w:u w:val="single" w:color="0000FF"/>
          </w:rPr>
          <w:t xml:space="preserve"> 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t</w:t>
        </w:r>
        <w:r w:rsidRPr="006009D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e</w:t>
        </w:r>
        <w:r w:rsidRPr="006009D7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m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late</w:t>
        </w:r>
        <w:r w:rsidRPr="006009D7">
          <w:rPr>
            <w:rFonts w:asciiTheme="majorHAnsi" w:hAnsiTheme="majorHAnsi"/>
            <w:spacing w:val="-4"/>
            <w:sz w:val="18"/>
            <w:szCs w:val="18"/>
          </w:rPr>
          <w:t xml:space="preserve"> </w:t>
        </w:r>
        <w:r w:rsidRPr="006009D7">
          <w:rPr>
            <w:rFonts w:asciiTheme="majorHAnsi" w:hAnsiTheme="majorHAnsi"/>
            <w:sz w:val="18"/>
            <w:szCs w:val="18"/>
          </w:rPr>
          <w:t>is</w:t>
        </w:r>
      </w:hyperlink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c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pacing w:val="-4"/>
          <w:sz w:val="18"/>
          <w:szCs w:val="18"/>
        </w:rPr>
        <w:t>y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g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D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4"/>
          <w:sz w:val="18"/>
          <w:szCs w:val="18"/>
        </w:rPr>
        <w:t>y</w:t>
      </w:r>
      <w:r w:rsidRPr="006009D7">
        <w:rPr>
          <w:rFonts w:asciiTheme="majorHAnsi" w:hAnsiTheme="majorHAnsi"/>
          <w:spacing w:val="2"/>
          <w:sz w:val="18"/>
          <w:szCs w:val="18"/>
        </w:rPr>
        <w:t>j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b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L</w:t>
      </w:r>
      <w:r w:rsidRPr="006009D7">
        <w:rPr>
          <w:rFonts w:asciiTheme="majorHAnsi" w:hAnsiTheme="majorHAnsi"/>
          <w:sz w:val="18"/>
          <w:szCs w:val="18"/>
        </w:rPr>
        <w:t>td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20</w:t>
      </w:r>
      <w:r w:rsidRPr="006009D7">
        <w:rPr>
          <w:rFonts w:asciiTheme="majorHAnsi" w:hAnsiTheme="majorHAnsi"/>
          <w:spacing w:val="-1"/>
          <w:sz w:val="18"/>
          <w:szCs w:val="18"/>
        </w:rPr>
        <w:t>1</w:t>
      </w:r>
      <w:r w:rsidRPr="006009D7">
        <w:rPr>
          <w:rFonts w:asciiTheme="majorHAnsi" w:hAnsiTheme="majorHAnsi"/>
          <w:spacing w:val="1"/>
          <w:sz w:val="18"/>
          <w:szCs w:val="18"/>
        </w:rPr>
        <w:t>2</w:t>
      </w:r>
      <w:r w:rsidRPr="006009D7">
        <w:rPr>
          <w:rFonts w:asciiTheme="majorHAnsi" w:hAnsiTheme="majorHAnsi"/>
          <w:sz w:val="18"/>
          <w:szCs w:val="18"/>
        </w:rPr>
        <w:t>.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J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b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k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l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ad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d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us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 xml:space="preserve">s 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tic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lar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es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x</w:t>
      </w:r>
      <w:r w:rsidRPr="006009D7">
        <w:rPr>
          <w:rFonts w:asciiTheme="majorHAnsi" w:hAnsiTheme="majorHAnsi"/>
          <w:spacing w:val="3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le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f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eir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al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to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h</w:t>
      </w:r>
      <w:r w:rsidRPr="006009D7">
        <w:rPr>
          <w:rFonts w:asciiTheme="majorHAnsi" w:hAnsiTheme="majorHAnsi"/>
          <w:sz w:val="18"/>
          <w:szCs w:val="18"/>
        </w:rPr>
        <w:t>elp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z w:val="18"/>
          <w:szCs w:val="18"/>
        </w:rPr>
        <w:t>m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ite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eir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e.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u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3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 xml:space="preserve">also 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6009D7">
        <w:rPr>
          <w:rFonts w:asciiTheme="majorHAnsi" w:hAnsiTheme="majorHAnsi"/>
          <w:sz w:val="18"/>
          <w:szCs w:val="18"/>
        </w:rPr>
        <w:t>elc</w:t>
      </w:r>
      <w:r w:rsidRPr="006009D7">
        <w:rPr>
          <w:rFonts w:asciiTheme="majorHAnsi" w:hAnsiTheme="majorHAnsi"/>
          <w:spacing w:val="4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to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li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k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to</w:t>
      </w:r>
    </w:p>
    <w:p w14:paraId="0E66886E" w14:textId="77777777" w:rsidR="003B121A" w:rsidRPr="006009D7" w:rsidRDefault="006009D7">
      <w:pPr>
        <w:spacing w:line="220" w:lineRule="exact"/>
        <w:ind w:left="115" w:right="287"/>
        <w:rPr>
          <w:rFonts w:asciiTheme="majorHAnsi" w:hAnsiTheme="majorHAnsi"/>
          <w:sz w:val="18"/>
          <w:szCs w:val="18"/>
        </w:rPr>
      </w:pP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g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ite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7"/>
          <w:sz w:val="18"/>
          <w:szCs w:val="18"/>
        </w:rPr>
        <w:t xml:space="preserve"> </w:t>
      </w:r>
      <w:hyperlink r:id="rId7"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ww</w:t>
        </w:r>
        <w:r w:rsidRPr="006009D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6009D7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y</w:t>
        </w:r>
        <w:r w:rsidRPr="006009D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6009D7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o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b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6009D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6009D7">
          <w:rPr>
            <w:rFonts w:asciiTheme="majorHAnsi" w:hAnsiTheme="majorHAnsi"/>
            <w:sz w:val="18"/>
            <w:szCs w:val="18"/>
          </w:rPr>
          <w:t>.</w:t>
        </w:r>
        <w:r w:rsidRPr="006009D7">
          <w:rPr>
            <w:rFonts w:asciiTheme="majorHAnsi" w:hAnsiTheme="majorHAnsi"/>
            <w:spacing w:val="-14"/>
            <w:sz w:val="18"/>
            <w:szCs w:val="18"/>
          </w:rPr>
          <w:t xml:space="preserve"> </w:t>
        </w:r>
        <w:r w:rsidRPr="006009D7">
          <w:rPr>
            <w:rFonts w:asciiTheme="majorHAnsi" w:hAnsiTheme="majorHAnsi"/>
            <w:sz w:val="18"/>
            <w:szCs w:val="18"/>
          </w:rPr>
          <w:t>H</w:t>
        </w:r>
      </w:hyperlink>
      <w:r w:rsidRPr="006009D7">
        <w:rPr>
          <w:rFonts w:asciiTheme="majorHAnsi" w:hAnsiTheme="majorHAnsi"/>
          <w:spacing w:val="4"/>
          <w:sz w:val="18"/>
          <w:szCs w:val="18"/>
        </w:rPr>
        <w:t>o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er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 xml:space="preserve">is </w:t>
      </w:r>
      <w:r w:rsidRPr="006009D7">
        <w:rPr>
          <w:rFonts w:asciiTheme="majorHAnsi" w:hAnsiTheme="majorHAnsi"/>
          <w:spacing w:val="-1"/>
          <w:sz w:val="18"/>
          <w:szCs w:val="18"/>
        </w:rPr>
        <w:t>C</w:t>
      </w:r>
      <w:r w:rsidRPr="006009D7">
        <w:rPr>
          <w:rFonts w:asciiTheme="majorHAnsi" w:hAnsiTheme="majorHAnsi"/>
          <w:sz w:val="18"/>
          <w:szCs w:val="18"/>
        </w:rPr>
        <w:t>V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e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pacing w:val="3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late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tri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ted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d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-1"/>
          <w:sz w:val="18"/>
          <w:szCs w:val="18"/>
        </w:rPr>
        <w:t>v</w:t>
      </w:r>
      <w:r w:rsidRPr="006009D7">
        <w:rPr>
          <w:rFonts w:asciiTheme="majorHAnsi" w:hAnsiTheme="majorHAnsi"/>
          <w:sz w:val="18"/>
          <w:szCs w:val="18"/>
        </w:rPr>
        <w:t>aila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z w:val="18"/>
          <w:szCs w:val="18"/>
        </w:rPr>
        <w:t>le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n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 xml:space="preserve">er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1"/>
          <w:sz w:val="18"/>
          <w:szCs w:val="18"/>
        </w:rPr>
        <w:t>b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pacing w:val="2"/>
          <w:sz w:val="18"/>
          <w:szCs w:val="18"/>
        </w:rPr>
        <w:t>i</w:t>
      </w:r>
      <w:r w:rsidRPr="006009D7">
        <w:rPr>
          <w:rFonts w:asciiTheme="majorHAnsi" w:hAnsiTheme="majorHAnsi"/>
          <w:sz w:val="18"/>
          <w:szCs w:val="18"/>
        </w:rPr>
        <w:t>tes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-2"/>
          <w:sz w:val="18"/>
          <w:szCs w:val="18"/>
        </w:rPr>
        <w:t>w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pacing w:val="1"/>
          <w:sz w:val="18"/>
          <w:szCs w:val="18"/>
        </w:rPr>
        <w:t>ou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pr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rm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s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i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pacing w:val="-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.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r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a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y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q</w:t>
      </w:r>
      <w:r w:rsidRPr="006009D7">
        <w:rPr>
          <w:rFonts w:asciiTheme="majorHAnsi" w:hAnsiTheme="majorHAnsi"/>
          <w:spacing w:val="-1"/>
          <w:sz w:val="18"/>
          <w:szCs w:val="18"/>
        </w:rPr>
        <w:t>u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ti</w:t>
      </w:r>
      <w:r w:rsidRPr="006009D7">
        <w:rPr>
          <w:rFonts w:asciiTheme="majorHAnsi" w:hAnsiTheme="majorHAnsi"/>
          <w:spacing w:val="1"/>
          <w:sz w:val="18"/>
          <w:szCs w:val="18"/>
        </w:rPr>
        <w:t>on</w:t>
      </w:r>
      <w:r w:rsidRPr="006009D7">
        <w:rPr>
          <w:rFonts w:asciiTheme="majorHAnsi" w:hAnsiTheme="majorHAnsi"/>
          <w:sz w:val="18"/>
          <w:szCs w:val="18"/>
        </w:rPr>
        <w:t>s</w:t>
      </w:r>
      <w:r w:rsidRPr="006009D7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r</w:t>
      </w:r>
      <w:r w:rsidRPr="006009D7">
        <w:rPr>
          <w:rFonts w:asciiTheme="majorHAnsi" w:hAnsiTheme="majorHAnsi"/>
          <w:sz w:val="18"/>
          <w:szCs w:val="18"/>
        </w:rPr>
        <w:t>elati</w:t>
      </w:r>
      <w:r w:rsidRPr="006009D7">
        <w:rPr>
          <w:rFonts w:asciiTheme="majorHAnsi" w:hAnsiTheme="majorHAnsi"/>
          <w:spacing w:val="1"/>
          <w:sz w:val="18"/>
          <w:szCs w:val="18"/>
        </w:rPr>
        <w:t>n</w:t>
      </w:r>
      <w:r w:rsidRPr="006009D7">
        <w:rPr>
          <w:rFonts w:asciiTheme="majorHAnsi" w:hAnsiTheme="majorHAnsi"/>
          <w:sz w:val="18"/>
          <w:szCs w:val="18"/>
        </w:rPr>
        <w:t>g</w:t>
      </w:r>
      <w:r w:rsidRPr="006009D7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to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u</w:t>
      </w:r>
      <w:r w:rsidRPr="006009D7">
        <w:rPr>
          <w:rFonts w:asciiTheme="majorHAnsi" w:hAnsiTheme="majorHAnsi"/>
          <w:spacing w:val="-1"/>
          <w:sz w:val="18"/>
          <w:szCs w:val="18"/>
        </w:rPr>
        <w:t>s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o</w:t>
      </w:r>
      <w:r w:rsidRPr="006009D7">
        <w:rPr>
          <w:rFonts w:asciiTheme="majorHAnsi" w:hAnsiTheme="majorHAnsi"/>
          <w:sz w:val="18"/>
          <w:szCs w:val="18"/>
        </w:rPr>
        <w:t>f</w:t>
      </w:r>
      <w:r w:rsidRPr="006009D7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pacing w:val="-1"/>
          <w:sz w:val="18"/>
          <w:szCs w:val="18"/>
        </w:rPr>
        <w:t>h</w:t>
      </w:r>
      <w:r w:rsidRPr="006009D7">
        <w:rPr>
          <w:rFonts w:asciiTheme="majorHAnsi" w:hAnsiTheme="majorHAnsi"/>
          <w:sz w:val="18"/>
          <w:szCs w:val="18"/>
        </w:rPr>
        <w:t>is</w:t>
      </w:r>
      <w:r w:rsidRPr="006009D7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6009D7">
        <w:rPr>
          <w:rFonts w:asciiTheme="majorHAnsi" w:hAnsiTheme="majorHAnsi"/>
          <w:sz w:val="18"/>
          <w:szCs w:val="18"/>
        </w:rPr>
        <w:t>t</w:t>
      </w:r>
      <w:r w:rsidRPr="006009D7">
        <w:rPr>
          <w:rFonts w:asciiTheme="majorHAnsi" w:hAnsiTheme="majorHAnsi"/>
          <w:spacing w:val="2"/>
          <w:sz w:val="18"/>
          <w:szCs w:val="18"/>
        </w:rPr>
        <w:t>e</w:t>
      </w:r>
      <w:r w:rsidRPr="006009D7">
        <w:rPr>
          <w:rFonts w:asciiTheme="majorHAnsi" w:hAnsiTheme="majorHAnsi"/>
          <w:spacing w:val="-1"/>
          <w:sz w:val="18"/>
          <w:szCs w:val="18"/>
        </w:rPr>
        <w:t>m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la</w:t>
      </w:r>
      <w:r w:rsidRPr="006009D7">
        <w:rPr>
          <w:rFonts w:asciiTheme="majorHAnsi" w:hAnsiTheme="majorHAnsi"/>
          <w:spacing w:val="2"/>
          <w:sz w:val="18"/>
          <w:szCs w:val="18"/>
        </w:rPr>
        <w:t>t</w:t>
      </w:r>
      <w:r w:rsidRPr="006009D7">
        <w:rPr>
          <w:rFonts w:asciiTheme="majorHAnsi" w:hAnsiTheme="majorHAnsi"/>
          <w:sz w:val="18"/>
          <w:szCs w:val="18"/>
        </w:rPr>
        <w:t>e</w:t>
      </w:r>
      <w:r w:rsidRPr="006009D7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1"/>
          <w:sz w:val="18"/>
          <w:szCs w:val="18"/>
        </w:rPr>
        <w:t>p</w:t>
      </w:r>
      <w:r w:rsidRPr="006009D7">
        <w:rPr>
          <w:rFonts w:asciiTheme="majorHAnsi" w:hAnsiTheme="majorHAnsi"/>
          <w:sz w:val="18"/>
          <w:szCs w:val="18"/>
        </w:rPr>
        <w:t>lease</w:t>
      </w:r>
      <w:r w:rsidRPr="006009D7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6009D7">
        <w:rPr>
          <w:rFonts w:asciiTheme="majorHAnsi" w:hAnsiTheme="majorHAnsi"/>
          <w:spacing w:val="3"/>
          <w:sz w:val="18"/>
          <w:szCs w:val="18"/>
        </w:rPr>
        <w:t>e</w:t>
      </w:r>
      <w:r w:rsidRPr="006009D7">
        <w:rPr>
          <w:rFonts w:asciiTheme="majorHAnsi" w:hAnsiTheme="majorHAnsi"/>
          <w:spacing w:val="-4"/>
          <w:sz w:val="18"/>
          <w:szCs w:val="18"/>
        </w:rPr>
        <w:t>m</w:t>
      </w:r>
      <w:r w:rsidRPr="006009D7">
        <w:rPr>
          <w:rFonts w:asciiTheme="majorHAnsi" w:hAnsiTheme="majorHAnsi"/>
          <w:sz w:val="18"/>
          <w:szCs w:val="18"/>
        </w:rPr>
        <w:t xml:space="preserve">ail: </w:t>
      </w:r>
      <w:hyperlink r:id="rId8"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i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n</w:t>
        </w:r>
        <w:r w:rsidRPr="006009D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6009D7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6009D7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6009D7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6009D7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6009D7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6009D7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6009D7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6009D7">
          <w:rPr>
            <w:rFonts w:asciiTheme="majorHAnsi" w:hAnsiTheme="majorHAnsi"/>
            <w:sz w:val="18"/>
            <w:szCs w:val="18"/>
          </w:rPr>
          <w:t>.</w:t>
        </w:r>
      </w:hyperlink>
    </w:p>
    <w:sectPr w:rsidR="003B121A" w:rsidRPr="006009D7">
      <w:pgSz w:w="11920" w:h="16840"/>
      <w:pgMar w:top="132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5D6DDD"/>
    <w:multiLevelType w:val="multilevel"/>
    <w:tmpl w:val="0A86F4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21A"/>
    <w:rsid w:val="003B121A"/>
    <w:rsid w:val="0060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8341549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resume-templates-32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3064</Characters>
  <Application>Microsoft Office Word</Application>
  <DocSecurity>0</DocSecurity>
  <Lines>25</Lines>
  <Paragraphs>7</Paragraphs>
  <ScaleCrop>false</ScaleCrop>
  <Company/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2021-03-23T16:03:00Z</dcterms:modified>
</cp:coreProperties>
</file>